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B51C2E7" w14:textId="77777777" w:rsidR="00520089" w:rsidRPr="00516777" w:rsidRDefault="00520089" w:rsidP="00520089">
      <w:pPr>
        <w:suppressAutoHyphens w:val="0"/>
        <w:overflowPunct w:val="0"/>
        <w:autoSpaceDE w:val="0"/>
        <w:ind w:right="-1"/>
        <w:jc w:val="center"/>
        <w:textAlignment w:val="baseline"/>
        <w:rPr>
          <w:b/>
          <w:bCs/>
          <w:iCs/>
          <w:sz w:val="20"/>
          <w:szCs w:val="20"/>
          <w:lang w:eastAsia="ru-RU"/>
        </w:rPr>
      </w:pPr>
      <w:r w:rsidRPr="00516777">
        <w:rPr>
          <w:b/>
          <w:noProof/>
          <w:sz w:val="20"/>
          <w:szCs w:val="20"/>
          <w:lang w:eastAsia="ru-RU"/>
        </w:rPr>
        <w:drawing>
          <wp:inline distT="0" distB="0" distL="0" distR="0" wp14:anchorId="12B1A8B7" wp14:editId="44A24255">
            <wp:extent cx="1625600" cy="948055"/>
            <wp:effectExtent l="0" t="0" r="0" b="4445"/>
            <wp:docPr id="9" name="Рисунок 1" descr="log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1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EDA01" w14:textId="77777777" w:rsidR="00520089" w:rsidRPr="00516777" w:rsidRDefault="00520089" w:rsidP="00520089">
      <w:pPr>
        <w:widowControl w:val="0"/>
        <w:ind w:right="-3"/>
        <w:jc w:val="center"/>
        <w:rPr>
          <w:rFonts w:eastAsia="Lucida Sans Unicode"/>
          <w:lang w:eastAsia="ru-RU"/>
        </w:rPr>
      </w:pPr>
    </w:p>
    <w:p w14:paraId="00EE3A26" w14:textId="77777777" w:rsidR="00520089" w:rsidRPr="00516777" w:rsidRDefault="00520089" w:rsidP="00520089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  <w:r w:rsidRPr="00516777">
        <w:rPr>
          <w:rFonts w:eastAsia="Lucida Sans Unicode"/>
          <w:bCs/>
          <w:kern w:val="1"/>
          <w:sz w:val="20"/>
          <w:szCs w:val="20"/>
          <w:lang w:eastAsia="ru-RU"/>
        </w:rPr>
        <w:t>ООО «Архивариус»</w:t>
      </w:r>
    </w:p>
    <w:p w14:paraId="4E3978DA" w14:textId="77777777" w:rsidR="00520089" w:rsidRPr="00516777" w:rsidRDefault="00520089" w:rsidP="00520089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 w:rsidRPr="00516777">
        <w:rPr>
          <w:sz w:val="20"/>
          <w:szCs w:val="20"/>
          <w:lang w:eastAsia="ru-RU"/>
        </w:rPr>
        <w:t>Челябинская обл., г. Магнитогорск, пр. Металлургов, д. 12</w:t>
      </w:r>
    </w:p>
    <w:p w14:paraId="0DDE341E" w14:textId="77777777" w:rsidR="00520089" w:rsidRPr="00516777" w:rsidRDefault="00520089" w:rsidP="00520089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proofErr w:type="spellStart"/>
      <w:r w:rsidRPr="00516777">
        <w:rPr>
          <w:sz w:val="20"/>
          <w:szCs w:val="20"/>
          <w:lang w:val="en-US" w:eastAsia="ru-RU"/>
        </w:rPr>
        <w:t>archivar</w:t>
      </w:r>
      <w:proofErr w:type="spellEnd"/>
      <w:r w:rsidRPr="00516777">
        <w:rPr>
          <w:sz w:val="20"/>
          <w:szCs w:val="20"/>
          <w:lang w:eastAsia="ru-RU"/>
        </w:rPr>
        <w:t>.</w:t>
      </w:r>
      <w:r w:rsidRPr="00516777">
        <w:rPr>
          <w:sz w:val="20"/>
          <w:szCs w:val="20"/>
          <w:lang w:val="en-US" w:eastAsia="ru-RU"/>
        </w:rPr>
        <w:t>ru</w:t>
      </w:r>
    </w:p>
    <w:p w14:paraId="20821793" w14:textId="77777777" w:rsidR="00520089" w:rsidRPr="00516777" w:rsidRDefault="00520089" w:rsidP="00520089">
      <w:pPr>
        <w:suppressAutoHyphens w:val="0"/>
        <w:overflowPunct w:val="0"/>
        <w:autoSpaceDE w:val="0"/>
        <w:ind w:right="284"/>
        <w:jc w:val="center"/>
        <w:textAlignment w:val="baseline"/>
        <w:rPr>
          <w:rFonts w:eastAsia="Arial-BoldItalicMT"/>
          <w:b/>
          <w:bCs/>
          <w:iCs/>
          <w:sz w:val="36"/>
          <w:szCs w:val="36"/>
          <w:lang w:eastAsia="ru-RU"/>
        </w:rPr>
      </w:pPr>
      <w:r w:rsidRPr="00516777">
        <w:rPr>
          <w:noProof/>
          <w:lang w:eastAsia="ru-RU"/>
        </w:rPr>
        <mc:AlternateContent>
          <mc:Choice Requires="wps">
            <w:drawing>
              <wp:anchor distT="4294967292" distB="4294967292" distL="114300" distR="114300" simplePos="0" relativeHeight="251657216" behindDoc="0" locked="0" layoutInCell="1" allowOverlap="1" wp14:anchorId="1FD78628" wp14:editId="2A4266C1">
                <wp:simplePos x="0" y="0"/>
                <wp:positionH relativeFrom="column">
                  <wp:posOffset>-5715</wp:posOffset>
                </wp:positionH>
                <wp:positionV relativeFrom="paragraph">
                  <wp:posOffset>101600</wp:posOffset>
                </wp:positionV>
                <wp:extent cx="5819775" cy="635"/>
                <wp:effectExtent l="0" t="0" r="28575" b="37465"/>
                <wp:wrapNone/>
                <wp:docPr id="38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1977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CE4D09C" id="Line 3" o:spid="_x0000_s1026" style="position:absolute;flip:y;z-index:25165721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-.45pt,8pt" to="457.8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"/>
            </w:pict>
          </mc:Fallback>
        </mc:AlternateContent>
      </w:r>
    </w:p>
    <w:p w14:paraId="2AB061FE" w14:textId="77777777" w:rsidR="0045381C" w:rsidRPr="00516777" w:rsidRDefault="0045381C" w:rsidP="00520089">
      <w:pPr>
        <w:overflowPunct w:val="0"/>
        <w:autoSpaceDE w:val="0"/>
        <w:jc w:val="center"/>
        <w:textAlignment w:val="baseline"/>
        <w:rPr>
          <w:noProof/>
          <w:lang w:eastAsia="ru-RU"/>
        </w:rPr>
      </w:pPr>
    </w:p>
    <w:p w14:paraId="39CF307A" w14:textId="2448ED86" w:rsidR="00520089" w:rsidRPr="00516777" w:rsidRDefault="00520089" w:rsidP="00520089">
      <w:pPr>
        <w:overflowPunct w:val="0"/>
        <w:autoSpaceDE w:val="0"/>
        <w:jc w:val="center"/>
        <w:textAlignment w:val="baseline"/>
        <w:rPr>
          <w:noProof/>
          <w:lang w:eastAsia="ru-RU"/>
        </w:rPr>
      </w:pPr>
    </w:p>
    <w:p w14:paraId="1CCCE833" w14:textId="20125485" w:rsidR="0045381C" w:rsidRPr="00516777" w:rsidRDefault="0045381C" w:rsidP="00520089">
      <w:pPr>
        <w:overflowPunct w:val="0"/>
        <w:autoSpaceDE w:val="0"/>
        <w:jc w:val="center"/>
        <w:textAlignment w:val="baseline"/>
        <w:rPr>
          <w:noProof/>
          <w:lang w:eastAsia="ru-RU"/>
        </w:rPr>
      </w:pPr>
    </w:p>
    <w:p w14:paraId="7A412CFB" w14:textId="3167A201" w:rsidR="0045381C" w:rsidRPr="00516777" w:rsidRDefault="0045381C" w:rsidP="00520089">
      <w:pPr>
        <w:overflowPunct w:val="0"/>
        <w:autoSpaceDE w:val="0"/>
        <w:jc w:val="center"/>
        <w:textAlignment w:val="baseline"/>
        <w:rPr>
          <w:noProof/>
          <w:lang w:eastAsia="ru-RU"/>
        </w:rPr>
      </w:pPr>
    </w:p>
    <w:p w14:paraId="6FBECDE9" w14:textId="05EE63C7" w:rsidR="0045381C" w:rsidRPr="00516777" w:rsidRDefault="0045381C" w:rsidP="00520089">
      <w:pPr>
        <w:overflowPunct w:val="0"/>
        <w:autoSpaceDE w:val="0"/>
        <w:jc w:val="center"/>
        <w:textAlignment w:val="baseline"/>
        <w:rPr>
          <w:noProof/>
          <w:lang w:eastAsia="ru-RU"/>
        </w:rPr>
      </w:pPr>
    </w:p>
    <w:p w14:paraId="25766DC9" w14:textId="4B5E7D1A" w:rsidR="0045381C" w:rsidRPr="00516777" w:rsidRDefault="0045381C" w:rsidP="00520089">
      <w:pPr>
        <w:overflowPunct w:val="0"/>
        <w:autoSpaceDE w:val="0"/>
        <w:jc w:val="center"/>
        <w:textAlignment w:val="baseline"/>
        <w:rPr>
          <w:noProof/>
          <w:lang w:eastAsia="ru-RU"/>
        </w:rPr>
      </w:pPr>
    </w:p>
    <w:p w14:paraId="02F23A6C" w14:textId="77777777" w:rsidR="0045381C" w:rsidRPr="00516777" w:rsidRDefault="0045381C" w:rsidP="00520089">
      <w:pPr>
        <w:overflowPunct w:val="0"/>
        <w:autoSpaceDE w:val="0"/>
        <w:jc w:val="center"/>
        <w:textAlignment w:val="baseline"/>
        <w:rPr>
          <w:rFonts w:eastAsia="Arial-BoldItalicMT"/>
          <w:b/>
          <w:bCs/>
          <w:iCs/>
          <w:sz w:val="36"/>
          <w:szCs w:val="36"/>
        </w:rPr>
      </w:pPr>
    </w:p>
    <w:p w14:paraId="4017AEB8" w14:textId="21CC7FA5" w:rsidR="00520089" w:rsidRPr="00516777" w:rsidRDefault="00907B82" w:rsidP="00520089">
      <w:pPr>
        <w:suppressAutoHyphens w:val="0"/>
        <w:ind w:right="-3"/>
        <w:jc w:val="center"/>
        <w:rPr>
          <w:i/>
          <w:sz w:val="32"/>
          <w:szCs w:val="32"/>
          <w:lang w:eastAsia="ru-RU"/>
        </w:rPr>
      </w:pPr>
      <w:bookmarkStart w:id="0" w:name="_Hlk118109091"/>
      <w:r w:rsidRPr="00907B82">
        <w:rPr>
          <w:b/>
          <w:sz w:val="36"/>
          <w:szCs w:val="40"/>
        </w:rPr>
        <w:t xml:space="preserve">Внесение изменений в проект планировки </w:t>
      </w:r>
      <w:r w:rsidR="002F3FCE">
        <w:rPr>
          <w:b/>
          <w:sz w:val="36"/>
          <w:szCs w:val="40"/>
        </w:rPr>
        <w:t xml:space="preserve">территории </w:t>
      </w:r>
      <w:r w:rsidRPr="00907B82">
        <w:rPr>
          <w:b/>
          <w:sz w:val="36"/>
          <w:szCs w:val="40"/>
        </w:rPr>
        <w:t>и проект межевания территории в границах земельного участка с кадастровым номером 41:05:0101082:522 в Пионерском сельском поселении, утвержденный постановлением администрации Пионерского сельского поселения от 27.01.2022 №15</w:t>
      </w:r>
      <w:bookmarkEnd w:id="0"/>
    </w:p>
    <w:p w14:paraId="5AB95CB9" w14:textId="142700FF" w:rsidR="0045381C" w:rsidRPr="00516777" w:rsidRDefault="0045381C" w:rsidP="00520089">
      <w:pPr>
        <w:suppressAutoHyphens w:val="0"/>
        <w:ind w:right="-3"/>
        <w:jc w:val="center"/>
        <w:rPr>
          <w:i/>
          <w:sz w:val="32"/>
          <w:szCs w:val="32"/>
          <w:lang w:eastAsia="ru-RU"/>
        </w:rPr>
      </w:pPr>
    </w:p>
    <w:p w14:paraId="375DFDAB" w14:textId="2BD96A74" w:rsidR="0045381C" w:rsidRPr="00516777" w:rsidRDefault="0045381C" w:rsidP="00520089">
      <w:pPr>
        <w:suppressAutoHyphens w:val="0"/>
        <w:ind w:right="-3"/>
        <w:jc w:val="center"/>
        <w:rPr>
          <w:i/>
          <w:sz w:val="32"/>
          <w:szCs w:val="32"/>
          <w:lang w:eastAsia="ru-RU"/>
        </w:rPr>
      </w:pPr>
    </w:p>
    <w:p w14:paraId="4ED5BC1B" w14:textId="77777777" w:rsidR="0045381C" w:rsidRPr="00516777" w:rsidRDefault="0045381C" w:rsidP="00520089">
      <w:pPr>
        <w:suppressAutoHyphens w:val="0"/>
        <w:ind w:right="-3"/>
        <w:jc w:val="center"/>
        <w:rPr>
          <w:i/>
          <w:sz w:val="32"/>
          <w:szCs w:val="32"/>
          <w:lang w:eastAsia="ru-RU"/>
        </w:rPr>
      </w:pPr>
    </w:p>
    <w:p w14:paraId="0FB971CD" w14:textId="77777777" w:rsidR="0074648A" w:rsidRPr="00516777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32"/>
          <w:szCs w:val="32"/>
          <w:lang w:eastAsia="ru-RU"/>
        </w:rPr>
      </w:pPr>
      <w:r w:rsidRPr="00516777">
        <w:rPr>
          <w:sz w:val="32"/>
          <w:szCs w:val="32"/>
          <w:lang w:eastAsia="ru-RU"/>
        </w:rPr>
        <w:t xml:space="preserve">Том </w:t>
      </w:r>
      <w:r w:rsidRPr="00516777">
        <w:rPr>
          <w:sz w:val="32"/>
          <w:szCs w:val="32"/>
          <w:lang w:val="en-US" w:eastAsia="ru-RU"/>
        </w:rPr>
        <w:t>IV</w:t>
      </w:r>
      <w:r w:rsidRPr="00516777">
        <w:rPr>
          <w:sz w:val="32"/>
          <w:szCs w:val="32"/>
          <w:lang w:eastAsia="ru-RU"/>
        </w:rPr>
        <w:t xml:space="preserve"> </w:t>
      </w:r>
    </w:p>
    <w:p w14:paraId="584F7CEB" w14:textId="77777777" w:rsidR="0074648A" w:rsidRPr="00516777" w:rsidRDefault="0074648A" w:rsidP="0074648A">
      <w:pPr>
        <w:overflowPunct w:val="0"/>
        <w:autoSpaceDE w:val="0"/>
        <w:jc w:val="center"/>
        <w:textAlignment w:val="baseline"/>
        <w:rPr>
          <w:i/>
          <w:sz w:val="32"/>
          <w:szCs w:val="32"/>
          <w:lang w:eastAsia="ru-RU"/>
        </w:rPr>
      </w:pPr>
    </w:p>
    <w:p w14:paraId="7C782D17" w14:textId="77777777" w:rsidR="0074648A" w:rsidRPr="00516777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i/>
          <w:sz w:val="32"/>
          <w:szCs w:val="32"/>
          <w:lang w:eastAsia="ru-RU"/>
        </w:rPr>
      </w:pPr>
      <w:r w:rsidRPr="00516777">
        <w:rPr>
          <w:i/>
          <w:sz w:val="32"/>
          <w:szCs w:val="32"/>
          <w:lang w:eastAsia="ru-RU"/>
        </w:rPr>
        <w:t>ПРОЕКТ МЕЖЕВАНИЯ ТЕРРИТОРИИ</w:t>
      </w:r>
    </w:p>
    <w:p w14:paraId="2966D6E0" w14:textId="77777777" w:rsidR="0074648A" w:rsidRPr="00516777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32"/>
          <w:szCs w:val="32"/>
          <w:lang w:eastAsia="ru-RU"/>
        </w:rPr>
      </w:pPr>
    </w:p>
    <w:p w14:paraId="694E0B3E" w14:textId="77777777" w:rsidR="0074648A" w:rsidRPr="00516777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  <w:r w:rsidRPr="00516777">
        <w:rPr>
          <w:sz w:val="32"/>
          <w:szCs w:val="32"/>
          <w:lang w:eastAsia="ru-RU"/>
        </w:rPr>
        <w:t xml:space="preserve">Основная часть проекта </w:t>
      </w:r>
    </w:p>
    <w:p w14:paraId="72122861" w14:textId="77777777" w:rsidR="0074648A" w:rsidRPr="00516777" w:rsidRDefault="0074648A" w:rsidP="0074648A">
      <w:pPr>
        <w:jc w:val="center"/>
        <w:rPr>
          <w:iCs/>
          <w:sz w:val="32"/>
          <w:szCs w:val="32"/>
        </w:rPr>
      </w:pPr>
    </w:p>
    <w:p w14:paraId="3DA40FCB" w14:textId="77777777" w:rsidR="0074648A" w:rsidRPr="00516777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  <w:r w:rsidRPr="00516777">
        <w:rPr>
          <w:sz w:val="28"/>
          <w:szCs w:val="28"/>
          <w:lang w:eastAsia="ru-RU"/>
        </w:rPr>
        <w:t>Текстовая часть</w:t>
      </w:r>
    </w:p>
    <w:p w14:paraId="5524444D" w14:textId="77777777" w:rsidR="00520089" w:rsidRPr="00516777" w:rsidRDefault="00520089" w:rsidP="00520089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</w:p>
    <w:p w14:paraId="6B5D2380" w14:textId="6556CA68" w:rsidR="00520089" w:rsidRPr="00516777" w:rsidRDefault="00520089" w:rsidP="00520089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  <w:r w:rsidRPr="00516777">
        <w:rPr>
          <w:rFonts w:eastAsia="Lucida Sans Unicode"/>
          <w:bCs/>
          <w:kern w:val="1"/>
          <w:sz w:val="20"/>
          <w:szCs w:val="20"/>
          <w:lang w:eastAsia="ru-RU"/>
        </w:rPr>
        <w:t xml:space="preserve">Шифр: </w:t>
      </w:r>
      <w:bookmarkStart w:id="1" w:name="_Hlk118125573"/>
      <w:r w:rsidR="00A528EE" w:rsidRPr="00A528EE">
        <w:rPr>
          <w:rFonts w:eastAsia="Lucida Sans Unicode"/>
          <w:bCs/>
          <w:kern w:val="1"/>
          <w:sz w:val="20"/>
          <w:szCs w:val="20"/>
          <w:lang w:eastAsia="ru-RU"/>
        </w:rPr>
        <w:t>А-125.1389-22</w:t>
      </w:r>
      <w:r w:rsidR="00A96F88" w:rsidRPr="00516777">
        <w:rPr>
          <w:rFonts w:eastAsia="Lucida Sans Unicode"/>
          <w:bCs/>
          <w:kern w:val="1"/>
          <w:sz w:val="20"/>
          <w:szCs w:val="20"/>
          <w:lang w:eastAsia="ru-RU"/>
        </w:rPr>
        <w:t xml:space="preserve"> </w:t>
      </w:r>
      <w:bookmarkEnd w:id="1"/>
      <w:r w:rsidR="00756E69" w:rsidRPr="00516777">
        <w:rPr>
          <w:rFonts w:eastAsia="Lucida Sans Unicode"/>
          <w:bCs/>
          <w:kern w:val="1"/>
          <w:sz w:val="20"/>
          <w:szCs w:val="20"/>
          <w:lang w:eastAsia="ru-RU"/>
        </w:rPr>
        <w:t>ПМ</w:t>
      </w:r>
      <w:r w:rsidRPr="00516777">
        <w:rPr>
          <w:rFonts w:eastAsia="Lucida Sans Unicode"/>
          <w:bCs/>
          <w:kern w:val="1"/>
          <w:sz w:val="20"/>
          <w:szCs w:val="20"/>
          <w:lang w:eastAsia="ru-RU"/>
        </w:rPr>
        <w:t>Т.ТЧ</w:t>
      </w:r>
    </w:p>
    <w:p w14:paraId="6F27C40F" w14:textId="77777777" w:rsidR="00520089" w:rsidRPr="00516777" w:rsidRDefault="00520089" w:rsidP="00520089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63995647" w14:textId="77777777" w:rsidR="00520089" w:rsidRPr="00516777" w:rsidRDefault="00520089" w:rsidP="00520089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 w:rsidRPr="00516777">
        <w:rPr>
          <w:noProof/>
          <w:sz w:val="20"/>
          <w:szCs w:val="20"/>
          <w:lang w:eastAsia="ru-RU"/>
        </w:rPr>
        <mc:AlternateContent>
          <mc:Choice Requires="wps">
            <w:drawing>
              <wp:anchor distT="4294967291" distB="4294967291" distL="114300" distR="114300" simplePos="0" relativeHeight="251658240" behindDoc="0" locked="0" layoutInCell="1" allowOverlap="1" wp14:anchorId="66F4DDE3" wp14:editId="5AF135B0">
                <wp:simplePos x="0" y="0"/>
                <wp:positionH relativeFrom="column">
                  <wp:posOffset>-5715</wp:posOffset>
                </wp:positionH>
                <wp:positionV relativeFrom="paragraph">
                  <wp:posOffset>120649</wp:posOffset>
                </wp:positionV>
                <wp:extent cx="5818505" cy="0"/>
                <wp:effectExtent l="0" t="0" r="29845" b="19050"/>
                <wp:wrapNone/>
                <wp:docPr id="37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1850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76EE3F1" id="Line 3" o:spid="_x0000_s1026" style="position:absolute;flip:y;z-index:25165824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-.45pt,9.5pt" to="457.7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"/>
            </w:pict>
          </mc:Fallback>
        </mc:AlternateContent>
      </w:r>
    </w:p>
    <w:p w14:paraId="0C8FD21D" w14:textId="77777777" w:rsidR="00520089" w:rsidRPr="00516777" w:rsidRDefault="00520089" w:rsidP="00520089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6CAE6BD9" w14:textId="06BBC6A6" w:rsidR="00BA0450" w:rsidRPr="00516777" w:rsidRDefault="00BA0450" w:rsidP="00BA0450">
      <w:pPr>
        <w:jc w:val="center"/>
        <w:rPr>
          <w:sz w:val="20"/>
          <w:szCs w:val="20"/>
          <w:lang w:eastAsia="ru-RU"/>
        </w:rPr>
      </w:pPr>
      <w:r w:rsidRPr="00516777">
        <w:rPr>
          <w:sz w:val="20"/>
          <w:szCs w:val="20"/>
          <w:lang w:eastAsia="ru-RU"/>
        </w:rPr>
        <w:t xml:space="preserve">Заказчик: </w:t>
      </w:r>
      <w:r w:rsidR="00A96F88" w:rsidRPr="00516777">
        <w:rPr>
          <w:sz w:val="20"/>
          <w:szCs w:val="20"/>
          <w:lang w:eastAsia="ru-RU"/>
        </w:rPr>
        <w:t>Администрация Пионерского сельского поселения</w:t>
      </w:r>
    </w:p>
    <w:p w14:paraId="7A6C6096" w14:textId="77777777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2AC244F8" w14:textId="77777777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79DC95EA" w14:textId="77777777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1E701836" w14:textId="77777777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 w:rsidRPr="00516777">
        <w:rPr>
          <w:sz w:val="20"/>
          <w:szCs w:val="20"/>
          <w:lang w:eastAsia="ru-RU"/>
        </w:rPr>
        <w:t>Директор ООО «Архивариус»                  К.Н. Гребенщиков</w:t>
      </w:r>
    </w:p>
    <w:p w14:paraId="4D5DA02A" w14:textId="77777777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1BD64F37" w14:textId="77777777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09FA535D" w14:textId="77777777" w:rsidR="00756E69" w:rsidRPr="00516777" w:rsidRDefault="00756E69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635CC038" w14:textId="77777777" w:rsidR="00756E69" w:rsidRPr="00516777" w:rsidRDefault="00756E69" w:rsidP="00BA0450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07A9B04C" w14:textId="4974D6AD" w:rsidR="00BA0450" w:rsidRPr="00516777" w:rsidRDefault="00BA0450" w:rsidP="00BA0450">
      <w:pPr>
        <w:tabs>
          <w:tab w:val="left" w:pos="5700"/>
        </w:tabs>
        <w:suppressAutoHyphens w:val="0"/>
        <w:ind w:right="-3"/>
        <w:jc w:val="center"/>
        <w:rPr>
          <w:sz w:val="28"/>
          <w:szCs w:val="28"/>
          <w:lang w:eastAsia="ru-RU"/>
        </w:rPr>
        <w:sectPr w:rsidR="00BA0450" w:rsidRPr="00516777" w:rsidSect="00FB546B">
          <w:headerReference w:type="default" r:id="rId10"/>
          <w:footerReference w:type="default" r:id="rId11"/>
          <w:pgSz w:w="11906" w:h="16838"/>
          <w:pgMar w:top="1134" w:right="850" w:bottom="1134" w:left="1418" w:header="708" w:footer="420" w:gutter="0"/>
          <w:cols w:space="708"/>
          <w:titlePg/>
          <w:docGrid w:linePitch="360"/>
        </w:sectPr>
      </w:pPr>
      <w:r w:rsidRPr="00516777">
        <w:rPr>
          <w:sz w:val="20"/>
          <w:szCs w:val="20"/>
          <w:lang w:eastAsia="ru-RU"/>
        </w:rPr>
        <w:t xml:space="preserve">Магнитогорск </w:t>
      </w:r>
      <w:r w:rsidR="00A96F88" w:rsidRPr="00516777">
        <w:rPr>
          <w:sz w:val="20"/>
          <w:szCs w:val="20"/>
          <w:lang w:eastAsia="ru-RU"/>
        </w:rPr>
        <w:t xml:space="preserve">- </w:t>
      </w:r>
      <w:r w:rsidR="0045381C" w:rsidRPr="00516777">
        <w:rPr>
          <w:sz w:val="20"/>
          <w:szCs w:val="20"/>
          <w:lang w:eastAsia="ru-RU"/>
        </w:rPr>
        <w:t>Пионерский</w:t>
      </w:r>
      <w:r w:rsidR="00A96F88" w:rsidRPr="00516777">
        <w:rPr>
          <w:sz w:val="20"/>
          <w:szCs w:val="20"/>
          <w:lang w:eastAsia="ru-RU"/>
        </w:rPr>
        <w:t>, 202</w:t>
      </w:r>
      <w:r w:rsidR="00907B82">
        <w:rPr>
          <w:sz w:val="20"/>
          <w:szCs w:val="20"/>
          <w:lang w:eastAsia="ru-RU"/>
        </w:rPr>
        <w:t>2</w:t>
      </w:r>
      <w:r w:rsidR="00A96F88" w:rsidRPr="00516777">
        <w:rPr>
          <w:sz w:val="20"/>
          <w:szCs w:val="20"/>
          <w:lang w:eastAsia="ru-RU"/>
        </w:rPr>
        <w:t xml:space="preserve"> г.</w:t>
      </w:r>
    </w:p>
    <w:p w14:paraId="2C5D231E" w14:textId="77777777" w:rsidR="005E1F14" w:rsidRPr="00516777" w:rsidRDefault="005E1F14" w:rsidP="005E1F14">
      <w:pPr>
        <w:spacing w:after="120"/>
        <w:jc w:val="center"/>
        <w:rPr>
          <w:b/>
        </w:rPr>
      </w:pPr>
      <w:bookmarkStart w:id="2" w:name="_Hlk118125596"/>
      <w:r w:rsidRPr="00516777">
        <w:rPr>
          <w:b/>
        </w:rPr>
        <w:lastRenderedPageBreak/>
        <w:t>СОСТАВ ДОКУМЕНТАЦИИ ПО ПЛАНИРОВКЕ ТЕРРИТОРИИ</w:t>
      </w:r>
    </w:p>
    <w:tbl>
      <w:tblPr>
        <w:tblW w:w="1061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5954"/>
        <w:gridCol w:w="2949"/>
        <w:gridCol w:w="1291"/>
      </w:tblGrid>
      <w:tr w:rsidR="009F2386" w:rsidRPr="00516777" w14:paraId="16D98F3E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8F870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b/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F9F8E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b/>
                <w:sz w:val="22"/>
                <w:szCs w:val="22"/>
                <w:lang w:eastAsia="en-US"/>
              </w:rPr>
              <w:t>Наименование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8CD46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b/>
                <w:sz w:val="22"/>
                <w:szCs w:val="22"/>
                <w:lang w:eastAsia="en-US"/>
              </w:rPr>
              <w:t>Шифр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7C33A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b/>
                <w:sz w:val="22"/>
                <w:szCs w:val="22"/>
                <w:lang w:eastAsia="en-US"/>
              </w:rPr>
              <w:t>Масштаб</w:t>
            </w:r>
          </w:p>
        </w:tc>
      </w:tr>
      <w:tr w:rsidR="009F2386" w:rsidRPr="00516777" w14:paraId="074EB7D4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90B13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101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AB1AA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b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b/>
                <w:iCs/>
                <w:sz w:val="22"/>
                <w:szCs w:val="22"/>
                <w:lang w:eastAsia="en-US"/>
              </w:rPr>
              <w:t>Проект планировки территории</w:t>
            </w:r>
          </w:p>
        </w:tc>
      </w:tr>
      <w:tr w:rsidR="009F2386" w:rsidRPr="00516777" w14:paraId="5EF86F56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EF73C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101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FB3FA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i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i/>
                <w:sz w:val="22"/>
                <w:szCs w:val="22"/>
                <w:lang w:eastAsia="en-US"/>
              </w:rPr>
              <w:t>Основная часть проекта</w:t>
            </w:r>
          </w:p>
        </w:tc>
      </w:tr>
      <w:tr w:rsidR="009F2386" w:rsidRPr="00516777" w14:paraId="68EB7A0C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41745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DBAE3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 xml:space="preserve">Чертеж планировки территории 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76404" w14:textId="62C1E7D1" w:rsidR="005E1F14" w:rsidRPr="00516777" w:rsidRDefault="00907B82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="GOST Type AU"/>
                <w:sz w:val="22"/>
                <w:szCs w:val="22"/>
                <w:lang w:eastAsia="en-US"/>
              </w:rPr>
              <w:t>ППТ.ОЧП-1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4C737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0469AE6B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5FBDF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C67DC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Текстовая часть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95890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74687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9F2386" w:rsidRPr="00516777" w14:paraId="41FA8A0E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4FEA2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97CCC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Положение о характеристиках планируемого развития территории, о характеристиках объектов капитального строительства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55FD2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 xml:space="preserve">Том I </w:t>
            </w:r>
          </w:p>
          <w:p w14:paraId="3669E098" w14:textId="3A24E7B8" w:rsidR="005E1F14" w:rsidRPr="00516777" w:rsidRDefault="00907B82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="GOST Type AU"/>
                <w:sz w:val="22"/>
                <w:szCs w:val="22"/>
                <w:lang w:eastAsia="en-US"/>
              </w:rPr>
              <w:t>ППТ.П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9F0E0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9F2386" w:rsidRPr="00516777" w14:paraId="1971BCFD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1C45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C4D18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Положения об очередности планируемого развития территории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67D3D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 xml:space="preserve">Том I </w:t>
            </w:r>
          </w:p>
          <w:p w14:paraId="0EDF801A" w14:textId="37E9C02B" w:rsidR="005E1F14" w:rsidRPr="00516777" w:rsidRDefault="00907B82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="GOST Type AU"/>
                <w:sz w:val="22"/>
                <w:szCs w:val="22"/>
                <w:lang w:eastAsia="en-US"/>
              </w:rPr>
              <w:t>ППТ.П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23180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9F2386" w:rsidRPr="00516777" w14:paraId="7EE58C66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C064F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101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ADAB8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i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i/>
                <w:sz w:val="22"/>
                <w:szCs w:val="22"/>
                <w:lang w:eastAsia="en-US"/>
              </w:rPr>
              <w:t xml:space="preserve">Материалы по обоснованию проекта </w:t>
            </w:r>
            <w:r w:rsidRPr="00516777">
              <w:rPr>
                <w:rFonts w:eastAsiaTheme="minorHAnsi"/>
                <w:i/>
                <w:sz w:val="22"/>
                <w:szCs w:val="22"/>
                <w:vertAlign w:val="superscript"/>
                <w:lang w:eastAsia="en-US"/>
              </w:rPr>
              <w:t>1</w:t>
            </w:r>
          </w:p>
        </w:tc>
      </w:tr>
      <w:tr w:rsidR="009F2386" w:rsidRPr="00516777" w14:paraId="478B3C40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810CD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96A1B" w14:textId="6C993BF1" w:rsidR="005E1F14" w:rsidRPr="00516777" w:rsidRDefault="009627EB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Карта (фрагмент карты) планировочной структуры территорий сельского поселения с отображением границ элементов планировочной структуры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85B4A" w14:textId="0731638D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2D251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1:50 000</w:t>
            </w:r>
          </w:p>
        </w:tc>
      </w:tr>
      <w:tr w:rsidR="009F2386" w:rsidRPr="00516777" w14:paraId="03228AB8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34063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9E757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 xml:space="preserve">Схема организации движения транспорта (включая транспорт общего пользования) и пешеходов, схема организации улично-дорожной сети 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CB220" w14:textId="769BEE9E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A2DFA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64602E89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05F7A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BB2B9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Схема границ зон с особыми условиями использования территории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44729" w14:textId="37491F26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ППТ.МОП-3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AD592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5E341402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61835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B8C50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2917C" w14:textId="34EA9778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ППТ.МОП-4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41345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480EDFA7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077AE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C17B7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Варианты планировочных и (или) объемно-пространственных решений застройки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6A896" w14:textId="706C3A8D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E6BEA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06043CAD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6D5DE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79B71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 xml:space="preserve">Схема вертикальной планировки, инженерной подготовки территории и инженерной защиты территории 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2DFD9" w14:textId="7A0C44B7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ППТ.МОП-6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2383C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02241400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87B75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523B3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Иные материалы для обоснования положений о планировке территории: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76EF5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87A2E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</w:tr>
      <w:tr w:rsidR="009F2386" w:rsidRPr="00516777" w14:paraId="228DD5AC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FFCF2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7AB8F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 xml:space="preserve">Схема инженерного обеспечения территории 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D36AF" w14:textId="1865CECC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sz w:val="22"/>
                <w:szCs w:val="22"/>
                <w:lang w:eastAsia="en-US"/>
              </w:rPr>
              <w:t>ППТ.МОП-7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7B815" w14:textId="77777777" w:rsidR="005E1F14" w:rsidRPr="00516777" w:rsidRDefault="005E1F14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9F2386" w:rsidRPr="00516777" w14:paraId="52248F42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AEB5F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464B7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Текстовая часть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8AC14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iCs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iCs/>
                <w:sz w:val="22"/>
                <w:szCs w:val="22"/>
                <w:lang w:eastAsia="en-US"/>
              </w:rPr>
              <w:t xml:space="preserve">Том </w:t>
            </w:r>
            <w:r w:rsidRPr="00516777">
              <w:rPr>
                <w:rFonts w:eastAsiaTheme="minorHAnsi"/>
                <w:iCs/>
                <w:sz w:val="22"/>
                <w:szCs w:val="22"/>
                <w:lang w:val="en-US" w:eastAsia="en-US"/>
              </w:rPr>
              <w:t>II</w:t>
            </w:r>
            <w:r w:rsidRPr="00516777">
              <w:rPr>
                <w:rFonts w:eastAsiaTheme="minorHAnsi"/>
                <w:iCs/>
                <w:sz w:val="22"/>
                <w:szCs w:val="22"/>
                <w:lang w:eastAsia="en-US"/>
              </w:rPr>
              <w:t xml:space="preserve"> </w:t>
            </w:r>
          </w:p>
          <w:p w14:paraId="33BE4ED0" w14:textId="6D374BF5" w:rsidR="005E1F14" w:rsidRPr="00516777" w:rsidRDefault="00907B82" w:rsidP="009E0D6F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Theme="minorHAnsi"/>
                <w:iCs/>
                <w:sz w:val="22"/>
                <w:szCs w:val="22"/>
                <w:lang w:eastAsia="en-US"/>
              </w:rPr>
              <w:t>ППТ.ТЧ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24958" w14:textId="77777777" w:rsidR="005E1F14" w:rsidRPr="00516777" w:rsidRDefault="005E1F14" w:rsidP="009E0D6F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9F2386" w:rsidRPr="00516777" w14:paraId="4A045F0A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8AC18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EFBBE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Результаты инженерных изысканий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C9EDB" w14:textId="4280F9DF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Том I</w:t>
            </w:r>
            <w:r w:rsidRPr="00516777">
              <w:rPr>
                <w:rFonts w:eastAsiaTheme="minorHAnsi"/>
                <w:iCs/>
                <w:sz w:val="22"/>
                <w:szCs w:val="22"/>
                <w:lang w:val="en-US" w:eastAsia="en-US"/>
              </w:rPr>
              <w:t>II</w:t>
            </w:r>
            <w:r w:rsidRPr="00516777">
              <w:rPr>
                <w:rFonts w:eastAsiaTheme="minorHAnsi"/>
                <w:sz w:val="22"/>
                <w:szCs w:val="22"/>
                <w:lang w:val="en-US" w:eastAsia="en-US"/>
              </w:rPr>
              <w:t xml:space="preserve"> </w:t>
            </w:r>
            <w:r w:rsidR="00907B82" w:rsidRPr="00907B82">
              <w:rPr>
                <w:rFonts w:eastAsiaTheme="minorHAnsi"/>
                <w:sz w:val="22"/>
                <w:szCs w:val="22"/>
                <w:vertAlign w:val="superscript"/>
                <w:lang w:val="en-US" w:eastAsia="en-US"/>
              </w:rPr>
              <w:t>2</w:t>
            </w:r>
          </w:p>
          <w:p w14:paraId="36C73B0F" w14:textId="77777777" w:rsidR="005E1F14" w:rsidRPr="00516777" w:rsidRDefault="005E1F14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iCs/>
                <w:sz w:val="22"/>
                <w:szCs w:val="22"/>
                <w:lang w:eastAsia="en-US"/>
              </w:rPr>
            </w:pPr>
            <w:r w:rsidRPr="00516777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>А-24.1173-21</w:t>
            </w:r>
            <w:r w:rsidRPr="00516777">
              <w:rPr>
                <w:rFonts w:eastAsia="GOST Type AU"/>
                <w:sz w:val="22"/>
                <w:szCs w:val="22"/>
                <w:lang w:eastAsia="en-US"/>
              </w:rPr>
              <w:t xml:space="preserve"> </w:t>
            </w:r>
            <w:r w:rsidRPr="00516777">
              <w:rPr>
                <w:rFonts w:eastAsiaTheme="minorHAnsi"/>
                <w:sz w:val="22"/>
                <w:szCs w:val="22"/>
                <w:lang w:eastAsia="en-US"/>
              </w:rPr>
              <w:t>РИЗ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17FE6" w14:textId="77777777" w:rsidR="005E1F14" w:rsidRPr="00516777" w:rsidRDefault="005E1F14" w:rsidP="009E0D6F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9F2386" w:rsidRPr="00516777" w14:paraId="427C1FC9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EDD39" w14:textId="77777777" w:rsidR="005E1F14" w:rsidRPr="00516777" w:rsidRDefault="005E1F14" w:rsidP="009E0D6F">
            <w:pPr>
              <w:suppressAutoHyphens w:val="0"/>
              <w:ind w:left="36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101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99E56" w14:textId="77777777" w:rsidR="005E1F14" w:rsidRPr="00516777" w:rsidRDefault="005E1F14" w:rsidP="009E0D6F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516777">
              <w:rPr>
                <w:b/>
                <w:iCs/>
                <w:sz w:val="22"/>
                <w:szCs w:val="22"/>
              </w:rPr>
              <w:t>Проект межевания территории</w:t>
            </w:r>
          </w:p>
        </w:tc>
      </w:tr>
      <w:tr w:rsidR="009F2386" w:rsidRPr="00516777" w14:paraId="73338A16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C33FE" w14:textId="77777777" w:rsidR="005E1F14" w:rsidRPr="00516777" w:rsidRDefault="005E1F14" w:rsidP="009E0D6F">
            <w:pPr>
              <w:suppressAutoHyphens w:val="0"/>
              <w:ind w:left="36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101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3662C" w14:textId="77777777" w:rsidR="005E1F14" w:rsidRPr="00516777" w:rsidRDefault="005E1F14" w:rsidP="009E0D6F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516777">
              <w:rPr>
                <w:i/>
                <w:sz w:val="22"/>
                <w:szCs w:val="22"/>
              </w:rPr>
              <w:t>Основная часть проекта</w:t>
            </w:r>
          </w:p>
        </w:tc>
      </w:tr>
      <w:tr w:rsidR="009F2386" w:rsidRPr="00516777" w14:paraId="3510A062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5619C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E5BA3" w14:textId="77777777" w:rsidR="005E1F14" w:rsidRPr="00516777" w:rsidRDefault="005E1F14" w:rsidP="009E0D6F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516777">
              <w:rPr>
                <w:sz w:val="22"/>
                <w:szCs w:val="22"/>
              </w:rPr>
              <w:t>Текстовая часть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5E5F" w14:textId="77777777" w:rsidR="005E1F14" w:rsidRPr="00516777" w:rsidRDefault="005E1F14" w:rsidP="009E0D6F">
            <w:pPr>
              <w:widowControl w:val="0"/>
              <w:autoSpaceDE w:val="0"/>
              <w:adjustRightInd w:val="0"/>
              <w:jc w:val="center"/>
              <w:textAlignment w:val="baseline"/>
              <w:rPr>
                <w:iCs/>
                <w:sz w:val="22"/>
                <w:szCs w:val="22"/>
              </w:rPr>
            </w:pPr>
            <w:r w:rsidRPr="00516777">
              <w:rPr>
                <w:iCs/>
                <w:sz w:val="22"/>
                <w:szCs w:val="22"/>
              </w:rPr>
              <w:t xml:space="preserve">Том </w:t>
            </w:r>
            <w:r w:rsidRPr="00516777">
              <w:rPr>
                <w:iCs/>
                <w:sz w:val="22"/>
                <w:szCs w:val="22"/>
                <w:lang w:val="en-US"/>
              </w:rPr>
              <w:t>IV</w:t>
            </w:r>
            <w:r w:rsidRPr="00516777">
              <w:rPr>
                <w:iCs/>
                <w:sz w:val="22"/>
                <w:szCs w:val="22"/>
              </w:rPr>
              <w:t xml:space="preserve"> </w:t>
            </w:r>
          </w:p>
          <w:p w14:paraId="0C073A68" w14:textId="63D24FB0" w:rsidR="005E1F14" w:rsidRPr="00516777" w:rsidRDefault="00907B82" w:rsidP="009E0D6F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sz w:val="22"/>
                <w:szCs w:val="22"/>
                <w:lang w:eastAsia="en-US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iCs/>
                <w:sz w:val="22"/>
                <w:szCs w:val="22"/>
              </w:rPr>
              <w:t>ПМТ.ТЧ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85DBC" w14:textId="77777777" w:rsidR="005E1F14" w:rsidRPr="00516777" w:rsidRDefault="005E1F14" w:rsidP="009E0D6F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9F2386" w:rsidRPr="00516777" w14:paraId="099056CB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59416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EEA94" w14:textId="77777777" w:rsidR="005E1F14" w:rsidRPr="00516777" w:rsidRDefault="005E1F14" w:rsidP="009E0D6F">
            <w:pPr>
              <w:rPr>
                <w:sz w:val="22"/>
                <w:szCs w:val="22"/>
              </w:rPr>
            </w:pPr>
            <w:r w:rsidRPr="00516777">
              <w:rPr>
                <w:sz w:val="22"/>
                <w:szCs w:val="22"/>
              </w:rPr>
              <w:t>Чертеж межевания территории. Этап 1</w:t>
            </w:r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A20C2" w14:textId="6327BF5F" w:rsidR="005E1F14" w:rsidRPr="00516777" w:rsidRDefault="00907B82" w:rsidP="009E0D6F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="GOST Type AU"/>
                <w:sz w:val="22"/>
                <w:szCs w:val="22"/>
              </w:rPr>
              <w:t>ПМТ.ОЧП-1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78905" w14:textId="77777777" w:rsidR="005E1F14" w:rsidRPr="00516777" w:rsidRDefault="005E1F14" w:rsidP="009E0D6F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516777">
              <w:rPr>
                <w:rFonts w:eastAsia="GOST Type AU"/>
                <w:sz w:val="22"/>
                <w:szCs w:val="22"/>
              </w:rPr>
              <w:t>1:1 000</w:t>
            </w:r>
          </w:p>
        </w:tc>
      </w:tr>
      <w:tr w:rsidR="009F2386" w:rsidRPr="00516777" w14:paraId="5A1D6F97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E5249" w14:textId="77777777" w:rsidR="005E1F14" w:rsidRPr="00516777" w:rsidRDefault="005E1F14" w:rsidP="009E0D6F">
            <w:pPr>
              <w:suppressAutoHyphens w:val="0"/>
              <w:ind w:left="36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101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77843" w14:textId="77777777" w:rsidR="005E1F14" w:rsidRPr="00516777" w:rsidRDefault="005E1F14" w:rsidP="009E0D6F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516777">
              <w:rPr>
                <w:i/>
                <w:sz w:val="22"/>
                <w:szCs w:val="22"/>
              </w:rPr>
              <w:t>Материалы по обоснованию проекта</w:t>
            </w:r>
          </w:p>
        </w:tc>
      </w:tr>
      <w:tr w:rsidR="009F2386" w:rsidRPr="00516777" w14:paraId="3BCCC659" w14:textId="77777777" w:rsidTr="009E0D6F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EE39D" w14:textId="77777777" w:rsidR="005E1F14" w:rsidRPr="00516777" w:rsidRDefault="005E1F14" w:rsidP="005E1F14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EC179" w14:textId="77777777" w:rsidR="005E1F14" w:rsidRPr="00516777" w:rsidRDefault="005E1F14" w:rsidP="009E0D6F">
            <w:pPr>
              <w:rPr>
                <w:b/>
                <w:sz w:val="22"/>
                <w:szCs w:val="22"/>
              </w:rPr>
            </w:pPr>
            <w:bookmarkStart w:id="3" w:name="_Hlk486799784"/>
            <w:r w:rsidRPr="00516777">
              <w:rPr>
                <w:sz w:val="22"/>
                <w:szCs w:val="22"/>
              </w:rPr>
              <w:t>Чертеж по обоснованию межевания территории</w:t>
            </w:r>
            <w:bookmarkEnd w:id="3"/>
          </w:p>
        </w:tc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104B8" w14:textId="31B44696" w:rsidR="005E1F14" w:rsidRPr="00516777" w:rsidRDefault="00907B82" w:rsidP="009E0D6F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907B82">
              <w:rPr>
                <w:rFonts w:eastAsia="Lucida Sans Unicode"/>
                <w:bCs/>
                <w:kern w:val="1"/>
                <w:sz w:val="22"/>
                <w:szCs w:val="22"/>
                <w:lang w:eastAsia="ru-RU"/>
              </w:rPr>
              <w:t xml:space="preserve">А-125.1389-22 </w:t>
            </w:r>
            <w:r w:rsidR="005E1F14" w:rsidRPr="00516777">
              <w:rPr>
                <w:rFonts w:eastAsia="GOST Type AU"/>
                <w:sz w:val="22"/>
                <w:szCs w:val="22"/>
              </w:rPr>
              <w:t>ПМТ.МОП-1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EBE71" w14:textId="77777777" w:rsidR="005E1F14" w:rsidRPr="00516777" w:rsidRDefault="005E1F14" w:rsidP="009E0D6F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516777">
              <w:rPr>
                <w:rFonts w:eastAsia="GOST Type AU"/>
                <w:sz w:val="22"/>
                <w:szCs w:val="22"/>
              </w:rPr>
              <w:t>1:1 000</w:t>
            </w:r>
          </w:p>
        </w:tc>
      </w:tr>
    </w:tbl>
    <w:p w14:paraId="10B0C069" w14:textId="77777777" w:rsidR="00A70832" w:rsidRDefault="005E1F14" w:rsidP="001E6412">
      <w:pPr>
        <w:ind w:firstLine="425"/>
        <w:jc w:val="both"/>
        <w:rPr>
          <w:sz w:val="20"/>
          <w:szCs w:val="20"/>
        </w:rPr>
      </w:pPr>
      <w:r w:rsidRPr="00516777">
        <w:rPr>
          <w:b/>
          <w:bCs/>
          <w:iCs/>
          <w:sz w:val="20"/>
          <w:szCs w:val="20"/>
        </w:rPr>
        <w:t xml:space="preserve">Примечания: </w:t>
      </w:r>
      <w:r w:rsidRPr="00516777">
        <w:rPr>
          <w:b/>
          <w:bCs/>
          <w:iCs/>
          <w:sz w:val="20"/>
          <w:szCs w:val="20"/>
          <w:vertAlign w:val="superscript"/>
        </w:rPr>
        <w:t>1</w:t>
      </w:r>
      <w:r w:rsidRPr="00516777">
        <w:rPr>
          <w:sz w:val="20"/>
          <w:szCs w:val="20"/>
        </w:rPr>
        <w:t xml:space="preserve"> - Схема границ территорий объектов культурного наследия не представлена в связи с отсутствием объектов культурного наследия в границах территории, в отношении которой осуществляется подготовка Проекта планировки.</w:t>
      </w:r>
    </w:p>
    <w:p w14:paraId="2D9B4E0E" w14:textId="088A7229" w:rsidR="00907B82" w:rsidRPr="009540D9" w:rsidRDefault="00907B82" w:rsidP="009540D9">
      <w:pPr>
        <w:ind w:firstLine="425"/>
        <w:jc w:val="both"/>
        <w:rPr>
          <w:sz w:val="20"/>
          <w:szCs w:val="20"/>
        </w:rPr>
        <w:sectPr w:rsidR="00907B82" w:rsidRPr="009540D9" w:rsidSect="00CF1699">
          <w:headerReference w:type="first" r:id="rId12"/>
          <w:footerReference w:type="first" r:id="rId13"/>
          <w:pgSz w:w="11905" w:h="16837"/>
          <w:pgMar w:top="851" w:right="851" w:bottom="851" w:left="1418" w:header="420" w:footer="176" w:gutter="0"/>
          <w:cols w:space="720"/>
          <w:docGrid w:linePitch="360"/>
        </w:sectPr>
      </w:pPr>
      <w:r w:rsidRPr="00907B82">
        <w:rPr>
          <w:b/>
          <w:bCs/>
          <w:iCs/>
          <w:sz w:val="20"/>
          <w:szCs w:val="20"/>
          <w:vertAlign w:val="superscript"/>
        </w:rPr>
        <w:t>2</w:t>
      </w:r>
      <w:r w:rsidRPr="00516777">
        <w:rPr>
          <w:sz w:val="20"/>
          <w:szCs w:val="20"/>
        </w:rPr>
        <w:t xml:space="preserve"> </w:t>
      </w:r>
      <w:r w:rsidR="009540D9">
        <w:rPr>
          <w:sz w:val="20"/>
          <w:szCs w:val="20"/>
        </w:rPr>
        <w:t>–</w:t>
      </w:r>
      <w:r w:rsidRPr="00516777">
        <w:rPr>
          <w:sz w:val="20"/>
          <w:szCs w:val="20"/>
        </w:rPr>
        <w:t xml:space="preserve"> </w:t>
      </w:r>
      <w:r w:rsidR="009540D9">
        <w:rPr>
          <w:sz w:val="20"/>
          <w:szCs w:val="20"/>
        </w:rPr>
        <w:t>Р</w:t>
      </w:r>
      <w:r w:rsidR="009540D9" w:rsidRPr="009540D9">
        <w:rPr>
          <w:sz w:val="20"/>
          <w:szCs w:val="20"/>
        </w:rPr>
        <w:t>анее выполненны</w:t>
      </w:r>
      <w:r w:rsidR="009540D9">
        <w:rPr>
          <w:sz w:val="20"/>
          <w:szCs w:val="20"/>
        </w:rPr>
        <w:t>е</w:t>
      </w:r>
      <w:r w:rsidR="009540D9" w:rsidRPr="009540D9">
        <w:rPr>
          <w:sz w:val="20"/>
          <w:szCs w:val="20"/>
        </w:rPr>
        <w:t xml:space="preserve"> инженерны</w:t>
      </w:r>
      <w:r w:rsidR="009540D9">
        <w:rPr>
          <w:sz w:val="20"/>
          <w:szCs w:val="20"/>
        </w:rPr>
        <w:t>е</w:t>
      </w:r>
      <w:r w:rsidR="009540D9" w:rsidRPr="009540D9">
        <w:rPr>
          <w:sz w:val="20"/>
          <w:szCs w:val="20"/>
        </w:rPr>
        <w:t xml:space="preserve"> изыскани</w:t>
      </w:r>
      <w:r w:rsidR="009540D9">
        <w:rPr>
          <w:sz w:val="20"/>
          <w:szCs w:val="20"/>
        </w:rPr>
        <w:t>я</w:t>
      </w:r>
      <w:r w:rsidR="009540D9" w:rsidRPr="009540D9">
        <w:rPr>
          <w:sz w:val="20"/>
          <w:szCs w:val="20"/>
        </w:rPr>
        <w:t xml:space="preserve"> с учетом срока их давности</w:t>
      </w:r>
      <w:r w:rsidR="009540D9">
        <w:rPr>
          <w:sz w:val="20"/>
          <w:szCs w:val="20"/>
        </w:rPr>
        <w:t xml:space="preserve"> достаточны и возможны к использованию в соответствии с п.2 </w:t>
      </w:r>
      <w:r w:rsidR="009540D9" w:rsidRPr="009540D9">
        <w:rPr>
          <w:sz w:val="20"/>
          <w:szCs w:val="20"/>
        </w:rPr>
        <w:t>Правил</w:t>
      </w:r>
      <w:r w:rsidR="009540D9">
        <w:rPr>
          <w:sz w:val="20"/>
          <w:szCs w:val="20"/>
        </w:rPr>
        <w:t xml:space="preserve"> </w:t>
      </w:r>
      <w:r w:rsidR="009540D9" w:rsidRPr="009540D9">
        <w:rPr>
          <w:sz w:val="20"/>
          <w:szCs w:val="20"/>
        </w:rPr>
        <w:t>выполнения инженерных изысканий, необходимых для подготовки документации по планировке территории</w:t>
      </w:r>
      <w:r w:rsidRPr="00516777">
        <w:rPr>
          <w:sz w:val="20"/>
          <w:szCs w:val="20"/>
        </w:rPr>
        <w:t>.</w:t>
      </w:r>
      <w:bookmarkEnd w:id="2"/>
    </w:p>
    <w:p w14:paraId="0BFDB9EC" w14:textId="77777777" w:rsidR="00BD09FA" w:rsidRPr="00516777" w:rsidRDefault="00BF20C0" w:rsidP="009540D9">
      <w:pPr>
        <w:pStyle w:val="01"/>
        <w:jc w:val="center"/>
        <w:rPr>
          <w:rFonts w:eastAsia="GOST Type AU"/>
        </w:rPr>
      </w:pPr>
      <w:r w:rsidRPr="00516777">
        <w:rPr>
          <w:rFonts w:eastAsia="GOST Type AU"/>
        </w:rPr>
        <w:lastRenderedPageBreak/>
        <w:t>СОДЕРЖАНИЕ</w:t>
      </w:r>
    </w:p>
    <w:bookmarkStart w:id="4" w:name="_Toc278967003"/>
    <w:p w14:paraId="7049CAAA" w14:textId="4F22F9ED" w:rsidR="000B05C2" w:rsidRPr="00516777" w:rsidRDefault="006332C3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r w:rsidRPr="00516777">
        <w:rPr>
          <w:rStyle w:val="af2"/>
          <w:rFonts w:eastAsia="Times New Roman"/>
          <w:noProof w:val="0"/>
          <w:color w:val="auto"/>
          <w:sz w:val="24"/>
          <w:szCs w:val="24"/>
        </w:rPr>
        <w:fldChar w:fldCharType="begin"/>
      </w:r>
      <w:r w:rsidRPr="00516777">
        <w:rPr>
          <w:rStyle w:val="af2"/>
          <w:rFonts w:eastAsia="Times New Roman"/>
          <w:noProof w:val="0"/>
          <w:color w:val="auto"/>
          <w:sz w:val="24"/>
          <w:szCs w:val="24"/>
        </w:rPr>
        <w:instrText xml:space="preserve"> TOC \o "1-5" \h \z \u </w:instrText>
      </w:r>
      <w:r w:rsidRPr="00516777">
        <w:rPr>
          <w:rStyle w:val="af2"/>
          <w:rFonts w:eastAsia="Times New Roman"/>
          <w:noProof w:val="0"/>
          <w:color w:val="auto"/>
          <w:sz w:val="24"/>
          <w:szCs w:val="24"/>
        </w:rPr>
        <w:fldChar w:fldCharType="separate"/>
      </w:r>
      <w:hyperlink w:anchor="_Toc56191766" w:history="1">
        <w:r w:rsidR="000B05C2" w:rsidRPr="00516777">
          <w:rPr>
            <w:rStyle w:val="af2"/>
            <w:color w:val="auto"/>
            <w:sz w:val="24"/>
            <w:szCs w:val="24"/>
          </w:rPr>
          <w:t>ВВЕДЕНИЕ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_Toc56191766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4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59F0D5F7" w14:textId="09180126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67" w:history="1">
        <w:r w:rsidR="000B05C2" w:rsidRPr="00516777">
          <w:rPr>
            <w:rStyle w:val="af2"/>
            <w:color w:val="auto"/>
            <w:sz w:val="24"/>
            <w:szCs w:val="24"/>
          </w:rPr>
          <w:t>1. ПЕРЕЧЕНЬ И СВЕДЕНИЯ О ПЛОЩАДИ ОБРАЗУЕМЫХ ЗЕМЕЛЬНЫХ УЧАСТКОВ, В ТОМ ЧИСЛЕ ВОЗМОЖНЫЕ СПОСОБЫ ИХ ОБРАЗОВАНИЯ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_Toc56191767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4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074D4877" w14:textId="6669885E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68" w:history="1">
        <w:r w:rsidR="000B05C2" w:rsidRPr="00516777">
          <w:rPr>
            <w:rStyle w:val="af2"/>
            <w:color w:val="auto"/>
            <w:sz w:val="24"/>
            <w:szCs w:val="24"/>
          </w:rPr>
  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_Toc56191768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4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3AE1A7A4" w14:textId="26EE4283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69" w:history="1">
        <w:r w:rsidR="000B05C2" w:rsidRPr="00516777">
          <w:rPr>
            <w:rStyle w:val="af2"/>
            <w:color w:val="auto"/>
            <w:sz w:val="24"/>
            <w:szCs w:val="24"/>
          </w:rPr>
          <w:t>3. ВИД РАЗРЕШЕННОГО ИСПОЛЬЗОВАНИЯ ОБРАЗУЕМЫХ ЗЕМЕЛЬНЫХ УЧАСТКОВ В СООТВЕТСТВИИ С ПРОЕКТОМ ПЛАНИРОВКИ ТЕРРИТОРИИ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_Toc56191769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5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7DE91112" w14:textId="4141E352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70" w:history="1">
        <w:r w:rsidR="000B05C2" w:rsidRPr="00516777">
          <w:rPr>
            <w:rStyle w:val="af2"/>
            <w:color w:val="auto"/>
            <w:sz w:val="24"/>
            <w:szCs w:val="24"/>
          </w:rPr>
          <w:t>4.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_Toc56191770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5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7140DF37" w14:textId="714C0654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71" w:history="1">
        <w:r w:rsidR="000B05C2" w:rsidRPr="00516777">
          <w:rPr>
            <w:rStyle w:val="af2"/>
            <w:color w:val="auto"/>
            <w:sz w:val="24"/>
            <w:szCs w:val="24"/>
          </w:rPr>
          <w:t>5.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_Toc56191771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5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60C02E99" w14:textId="7D1DA13D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72" w:history="1">
        <w:r w:rsidR="000B05C2" w:rsidRPr="00516777">
          <w:rPr>
            <w:rStyle w:val="af2"/>
            <w:color w:val="auto"/>
            <w:sz w:val="24"/>
            <w:szCs w:val="24"/>
          </w:rPr>
          <w:t>Чертеж межевания территории. Этап 1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_Toc56191772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8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47C899E5" w14:textId="7CF13239" w:rsidR="000B05C2" w:rsidRPr="00516777" w:rsidRDefault="00CF6574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6191773" w:history="1">
        <w:r w:rsidR="000B05C2" w:rsidRPr="00516777">
          <w:rPr>
            <w:rStyle w:val="af2"/>
            <w:color w:val="auto"/>
            <w:sz w:val="24"/>
            <w:szCs w:val="24"/>
          </w:rPr>
          <w:t>Чертеж по обоснованию межевания территории</w:t>
        </w:r>
        <w:r w:rsidR="000B05C2" w:rsidRPr="00516777">
          <w:rPr>
            <w:webHidden/>
            <w:sz w:val="24"/>
            <w:szCs w:val="24"/>
          </w:rPr>
          <w:tab/>
        </w:r>
        <w:r w:rsidR="000B05C2" w:rsidRPr="00516777">
          <w:rPr>
            <w:webHidden/>
            <w:sz w:val="24"/>
            <w:szCs w:val="24"/>
          </w:rPr>
          <w:fldChar w:fldCharType="begin"/>
        </w:r>
        <w:r w:rsidR="000B05C2" w:rsidRPr="00516777">
          <w:rPr>
            <w:webHidden/>
            <w:sz w:val="24"/>
            <w:szCs w:val="24"/>
          </w:rPr>
          <w:instrText xml:space="preserve"> PAGEREF _Toc56191773 \h </w:instrText>
        </w:r>
        <w:r w:rsidR="000B05C2" w:rsidRPr="00516777">
          <w:rPr>
            <w:webHidden/>
            <w:sz w:val="24"/>
            <w:szCs w:val="24"/>
          </w:rPr>
        </w:r>
        <w:r w:rsidR="000B05C2" w:rsidRPr="00516777">
          <w:rPr>
            <w:webHidden/>
            <w:sz w:val="24"/>
            <w:szCs w:val="24"/>
          </w:rPr>
          <w:fldChar w:fldCharType="separate"/>
        </w:r>
        <w:r w:rsidR="002F3FCE">
          <w:rPr>
            <w:webHidden/>
            <w:sz w:val="24"/>
            <w:szCs w:val="24"/>
          </w:rPr>
          <w:t>9</w:t>
        </w:r>
        <w:r w:rsidR="000B05C2" w:rsidRPr="00516777">
          <w:rPr>
            <w:webHidden/>
            <w:sz w:val="24"/>
            <w:szCs w:val="24"/>
          </w:rPr>
          <w:fldChar w:fldCharType="end"/>
        </w:r>
      </w:hyperlink>
    </w:p>
    <w:p w14:paraId="6964BD02" w14:textId="2502C67D" w:rsidR="00582FCE" w:rsidRPr="00516777" w:rsidRDefault="006332C3" w:rsidP="00671F5A">
      <w:pPr>
        <w:pStyle w:val="16"/>
        <w:widowControl/>
        <w:rPr>
          <w:sz w:val="24"/>
          <w:szCs w:val="24"/>
          <w:u w:val="single"/>
        </w:rPr>
      </w:pPr>
      <w:r w:rsidRPr="00516777">
        <w:rPr>
          <w:rStyle w:val="af2"/>
          <w:rFonts w:eastAsia="Times New Roman"/>
          <w:noProof w:val="0"/>
          <w:color w:val="auto"/>
          <w:sz w:val="24"/>
          <w:szCs w:val="24"/>
        </w:rPr>
        <w:fldChar w:fldCharType="end"/>
      </w:r>
    </w:p>
    <w:p w14:paraId="58B3E06C" w14:textId="77777777" w:rsidR="00F04EF8" w:rsidRPr="00516777" w:rsidRDefault="00F04EF8" w:rsidP="0008044E">
      <w:pPr>
        <w:jc w:val="both"/>
        <w:rPr>
          <w:rFonts w:eastAsia="GOST Type AU"/>
        </w:rPr>
        <w:sectPr w:rsidR="00F04EF8" w:rsidRPr="00516777" w:rsidSect="0006088C">
          <w:headerReference w:type="first" r:id="rId14"/>
          <w:footerReference w:type="first" r:id="rId15"/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6EED1F49" w14:textId="563F9502" w:rsidR="00DA5B53" w:rsidRPr="00516777" w:rsidRDefault="00DA5B53" w:rsidP="00DA5B53">
      <w:pPr>
        <w:widowControl w:val="0"/>
        <w:tabs>
          <w:tab w:val="left" w:pos="1418"/>
        </w:tabs>
        <w:autoSpaceDE w:val="0"/>
        <w:adjustRightInd w:val="0"/>
        <w:spacing w:after="240"/>
        <w:ind w:left="142"/>
        <w:jc w:val="center"/>
        <w:textAlignment w:val="baseline"/>
        <w:outlineLvl w:val="0"/>
        <w:rPr>
          <w:rFonts w:eastAsia="GOST Type AU"/>
          <w:b/>
        </w:rPr>
      </w:pPr>
      <w:bookmarkStart w:id="5" w:name="_Toc526499844"/>
      <w:bookmarkStart w:id="6" w:name="_Toc56191766"/>
      <w:bookmarkEnd w:id="4"/>
      <w:r w:rsidRPr="00516777">
        <w:rPr>
          <w:rFonts w:eastAsia="GOST Type AU"/>
          <w:b/>
        </w:rPr>
        <w:lastRenderedPageBreak/>
        <w:t>ВВЕДЕНИЕ</w:t>
      </w:r>
      <w:bookmarkEnd w:id="5"/>
      <w:bookmarkEnd w:id="6"/>
    </w:p>
    <w:p w14:paraId="4F8FB089" w14:textId="5522A6BC" w:rsidR="005E1F14" w:rsidRPr="00516777" w:rsidRDefault="00B34F17" w:rsidP="00775457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bookmarkStart w:id="7" w:name="_Hlk118125639"/>
      <w:bookmarkStart w:id="8" w:name="_Hlk532566089"/>
      <w:r w:rsidRPr="00B34F17">
        <w:rPr>
          <w:szCs w:val="20"/>
          <w:lang w:eastAsia="ru-RU"/>
        </w:rPr>
        <w:t xml:space="preserve">Внесение изменений в проект планировки </w:t>
      </w:r>
      <w:r w:rsidR="002F3FCE" w:rsidRPr="002F3FCE">
        <w:rPr>
          <w:szCs w:val="20"/>
          <w:lang w:eastAsia="ru-RU"/>
        </w:rPr>
        <w:t xml:space="preserve">территории </w:t>
      </w:r>
      <w:r w:rsidRPr="00B34F17">
        <w:rPr>
          <w:szCs w:val="20"/>
          <w:lang w:eastAsia="ru-RU"/>
        </w:rPr>
        <w:t>и проект межевания территории в границах земельного участка с кадастровым номером 41:05:0101082:522 в Пионерском сельском поселении, утвержденный постановлением администрации Пионерского сельского поселения от 27.01.2022 №15</w:t>
      </w:r>
      <w:r w:rsidR="00775457" w:rsidRPr="00775457">
        <w:rPr>
          <w:szCs w:val="20"/>
          <w:lang w:eastAsia="ru-RU"/>
        </w:rPr>
        <w:t xml:space="preserve"> </w:t>
      </w:r>
      <w:r w:rsidR="005E1F14" w:rsidRPr="00516777">
        <w:rPr>
          <w:szCs w:val="20"/>
          <w:lang w:eastAsia="ru-RU"/>
        </w:rPr>
        <w:t xml:space="preserve">включает в себя Проект планировки территории </w:t>
      </w:r>
      <w:r w:rsidRPr="00516777">
        <w:rPr>
          <w:szCs w:val="20"/>
          <w:lang w:eastAsia="ru-RU"/>
        </w:rPr>
        <w:t xml:space="preserve">(далее – Проект </w:t>
      </w:r>
      <w:r>
        <w:rPr>
          <w:szCs w:val="20"/>
          <w:lang w:eastAsia="ru-RU"/>
        </w:rPr>
        <w:t>планировки</w:t>
      </w:r>
      <w:r w:rsidRPr="00516777">
        <w:rPr>
          <w:szCs w:val="20"/>
          <w:lang w:eastAsia="ru-RU"/>
        </w:rPr>
        <w:t>)</w:t>
      </w:r>
      <w:r>
        <w:rPr>
          <w:szCs w:val="20"/>
          <w:lang w:eastAsia="ru-RU"/>
        </w:rPr>
        <w:t xml:space="preserve"> </w:t>
      </w:r>
      <w:r w:rsidR="005E1F14" w:rsidRPr="00516777">
        <w:rPr>
          <w:szCs w:val="20"/>
          <w:lang w:eastAsia="ru-RU"/>
        </w:rPr>
        <w:t>и Проект межевания территории</w:t>
      </w:r>
      <w:r>
        <w:rPr>
          <w:szCs w:val="20"/>
          <w:lang w:eastAsia="ru-RU"/>
        </w:rPr>
        <w:t xml:space="preserve"> </w:t>
      </w:r>
      <w:r w:rsidRPr="00516777">
        <w:rPr>
          <w:szCs w:val="20"/>
          <w:lang w:eastAsia="ru-RU"/>
        </w:rPr>
        <w:t>(далее – Проект межевания)</w:t>
      </w:r>
      <w:r w:rsidR="005E1F14" w:rsidRPr="00516777">
        <w:rPr>
          <w:szCs w:val="20"/>
          <w:lang w:eastAsia="ru-RU"/>
        </w:rPr>
        <w:t>.</w:t>
      </w:r>
    </w:p>
    <w:p w14:paraId="472F420F" w14:textId="618EFB12" w:rsidR="005E1F14" w:rsidRPr="00516777" w:rsidRDefault="005E1F14" w:rsidP="005E1F14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516777">
        <w:rPr>
          <w:szCs w:val="20"/>
          <w:lang w:eastAsia="ru-RU"/>
        </w:rPr>
        <w:t xml:space="preserve">Проект </w:t>
      </w:r>
      <w:r w:rsidR="007526E1" w:rsidRPr="00516777">
        <w:rPr>
          <w:szCs w:val="20"/>
          <w:lang w:eastAsia="ru-RU"/>
        </w:rPr>
        <w:t>межевания</w:t>
      </w:r>
      <w:r w:rsidR="001027BD" w:rsidRPr="00516777">
        <w:rPr>
          <w:szCs w:val="20"/>
          <w:lang w:eastAsia="ru-RU"/>
        </w:rPr>
        <w:t xml:space="preserve"> </w:t>
      </w:r>
      <w:r w:rsidRPr="00516777">
        <w:rPr>
          <w:szCs w:val="20"/>
          <w:lang w:eastAsia="ru-RU"/>
        </w:rPr>
        <w:t>состоит из основной части, которая подлежит утверждению, и материалов по ее обоснованию.</w:t>
      </w:r>
    </w:p>
    <w:p w14:paraId="2B1C6721" w14:textId="1BCDB0D6" w:rsidR="005E1F14" w:rsidRPr="00516777" w:rsidRDefault="005E1F14" w:rsidP="005E1F14">
      <w:pPr>
        <w:keepNext/>
        <w:tabs>
          <w:tab w:val="left" w:pos="1418"/>
        </w:tabs>
        <w:ind w:firstLine="567"/>
        <w:jc w:val="both"/>
      </w:pPr>
      <w:r w:rsidRPr="00516777">
        <w:t xml:space="preserve">Подготовка графической части Проекта </w:t>
      </w:r>
      <w:r w:rsidR="007526E1" w:rsidRPr="00516777">
        <w:t>межевания</w:t>
      </w:r>
      <w:r w:rsidRPr="00516777">
        <w:t xml:space="preserve"> осуществляется:</w:t>
      </w:r>
    </w:p>
    <w:p w14:paraId="7BAD2418" w14:textId="77777777" w:rsidR="005E1F14" w:rsidRPr="00516777" w:rsidRDefault="005E1F14" w:rsidP="005E1F14">
      <w:pPr>
        <w:tabs>
          <w:tab w:val="left" w:pos="1418"/>
        </w:tabs>
        <w:ind w:firstLine="567"/>
        <w:jc w:val="both"/>
      </w:pPr>
      <w:r w:rsidRPr="00516777">
        <w:t>1) в соответствии с системой координат, используемой для ведения Единого государственного реестра недвижимости (МСК-41);</w:t>
      </w:r>
    </w:p>
    <w:p w14:paraId="3C4E9505" w14:textId="77777777" w:rsidR="005E1F14" w:rsidRPr="00516777" w:rsidRDefault="005E1F14" w:rsidP="005E1F14">
      <w:pPr>
        <w:tabs>
          <w:tab w:val="left" w:pos="1418"/>
        </w:tabs>
        <w:ind w:firstLine="567"/>
        <w:jc w:val="both"/>
        <w:rPr>
          <w:rFonts w:eastAsia="SimSun"/>
          <w:szCs w:val="20"/>
          <w:lang w:eastAsia="ru-RU"/>
        </w:rPr>
      </w:pPr>
      <w:r w:rsidRPr="00516777">
        <w:t xml:space="preserve">2) с использованием цифрового топографического плана </w:t>
      </w:r>
      <w:r w:rsidRPr="00516777">
        <w:rPr>
          <w:szCs w:val="20"/>
          <w:lang w:eastAsia="ru-RU"/>
        </w:rPr>
        <w:t>М 1:500, соответствующего действительному состоянию местности на момент разработки проекта (инженерно-геодезические изыскания выполнены в 2021г. ООО «Архивариус»).</w:t>
      </w:r>
    </w:p>
    <w:p w14:paraId="2DB7B4AA" w14:textId="464DC61A" w:rsidR="005E1F14" w:rsidRPr="00516777" w:rsidRDefault="001027BD" w:rsidP="005E1F14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516777">
        <w:t xml:space="preserve">Общая площадь </w:t>
      </w:r>
      <w:r w:rsidR="005E1F14" w:rsidRPr="00516777">
        <w:t xml:space="preserve">Проекта </w:t>
      </w:r>
      <w:r w:rsidR="007526E1" w:rsidRPr="00516777">
        <w:t>межевания</w:t>
      </w:r>
      <w:r w:rsidR="005E1F14" w:rsidRPr="00516777">
        <w:rPr>
          <w:szCs w:val="20"/>
          <w:lang w:eastAsia="ru-RU"/>
        </w:rPr>
        <w:t xml:space="preserve"> составляет 9,24 га.</w:t>
      </w:r>
    </w:p>
    <w:bookmarkEnd w:id="7"/>
    <w:p w14:paraId="52280B58" w14:textId="77777777" w:rsidR="00E16965" w:rsidRPr="00516777" w:rsidRDefault="00E16965" w:rsidP="00E16965">
      <w:pPr>
        <w:spacing w:before="240"/>
        <w:ind w:firstLine="540"/>
        <w:jc w:val="center"/>
        <w:rPr>
          <w:i/>
        </w:rPr>
      </w:pPr>
      <w:r w:rsidRPr="00516777">
        <w:rPr>
          <w:i/>
        </w:rPr>
        <w:t>Основные положения проекта межевания территории</w:t>
      </w:r>
    </w:p>
    <w:p w14:paraId="5D88BBBC" w14:textId="17AA24D1" w:rsidR="0060307A" w:rsidRDefault="0060307A" w:rsidP="0060307A">
      <w:pPr>
        <w:shd w:val="clear" w:color="auto" w:fill="FFFFFF" w:themeFill="background1"/>
        <w:tabs>
          <w:tab w:val="left" w:pos="1418"/>
        </w:tabs>
        <w:ind w:firstLine="567"/>
        <w:jc w:val="both"/>
      </w:pPr>
      <w:bookmarkStart w:id="9" w:name="_Toc322512748"/>
      <w:r w:rsidRPr="00516777">
        <w:t>Проектом межевания предусматривается образование земельных участков с целью размещения объектов капитального строительства, для размещения линейных объектов транспортной и инженерной инфраструктуры местного значения, для определения территории общего пользования.</w:t>
      </w:r>
    </w:p>
    <w:p w14:paraId="755317D3" w14:textId="677E78D4" w:rsidR="006B0F1B" w:rsidRPr="00516777" w:rsidRDefault="006B0F1B" w:rsidP="006B0F1B">
      <w:pPr>
        <w:shd w:val="clear" w:color="auto" w:fill="FFFFFF" w:themeFill="background1"/>
        <w:tabs>
          <w:tab w:val="left" w:pos="1418"/>
        </w:tabs>
        <w:ind w:firstLine="567"/>
        <w:jc w:val="both"/>
      </w:pPr>
      <w:r>
        <w:t>Земельные участки 41:05:0101082:2138, 41:05:0101082:2143 образованы путем раздела земельного участка 41:05:0101082:522.</w:t>
      </w:r>
    </w:p>
    <w:p w14:paraId="000264C1" w14:textId="720B83DB" w:rsidR="00C832A7" w:rsidRPr="00516777" w:rsidRDefault="00E16965" w:rsidP="00E02EAD">
      <w:pPr>
        <w:tabs>
          <w:tab w:val="left" w:pos="1418"/>
        </w:tabs>
        <w:ind w:firstLine="567"/>
        <w:jc w:val="both"/>
      </w:pPr>
      <w:r w:rsidRPr="00516777">
        <w:t xml:space="preserve">Межевание территории предусматривается в </w:t>
      </w:r>
      <w:r w:rsidR="005E1F14" w:rsidRPr="00516777">
        <w:t>1</w:t>
      </w:r>
      <w:r w:rsidRPr="00516777">
        <w:t xml:space="preserve"> этап:</w:t>
      </w:r>
    </w:p>
    <w:p w14:paraId="6FF6CD3F" w14:textId="0F489EE8" w:rsidR="000140AC" w:rsidRPr="00516777" w:rsidRDefault="0060307A" w:rsidP="0060307A">
      <w:pPr>
        <w:tabs>
          <w:tab w:val="left" w:pos="1418"/>
        </w:tabs>
        <w:ind w:firstLine="567"/>
        <w:jc w:val="both"/>
        <w:rPr>
          <w:b/>
        </w:rPr>
      </w:pPr>
      <w:r w:rsidRPr="00516777">
        <w:rPr>
          <w:b/>
        </w:rPr>
        <w:t>1 этап</w:t>
      </w:r>
    </w:p>
    <w:p w14:paraId="7BE0D593" w14:textId="79EE3D4C" w:rsidR="000E2747" w:rsidRDefault="000140AC" w:rsidP="0060307A">
      <w:pPr>
        <w:tabs>
          <w:tab w:val="left" w:pos="1418"/>
        </w:tabs>
        <w:ind w:firstLine="567"/>
        <w:jc w:val="both"/>
      </w:pPr>
      <w:r w:rsidRPr="00516777">
        <w:rPr>
          <w:bCs/>
        </w:rPr>
        <w:t xml:space="preserve">1. </w:t>
      </w:r>
      <w:r w:rsidR="00B34F17">
        <w:rPr>
          <w:bCs/>
        </w:rPr>
        <w:t>Перераспределение земельных участков</w:t>
      </w:r>
      <w:r w:rsidR="005E1F14" w:rsidRPr="00516777">
        <w:t>.</w:t>
      </w:r>
    </w:p>
    <w:p w14:paraId="43B2761C" w14:textId="53CA272F" w:rsidR="006B0F1B" w:rsidRPr="00516777" w:rsidRDefault="006B0F1B" w:rsidP="0060307A">
      <w:pPr>
        <w:tabs>
          <w:tab w:val="left" w:pos="1418"/>
        </w:tabs>
        <w:ind w:firstLine="567"/>
        <w:jc w:val="both"/>
      </w:pPr>
      <w:r>
        <w:t>2. Соглашение об изъятии</w:t>
      </w:r>
      <w:r w:rsidR="002F3FCE">
        <w:t xml:space="preserve"> (путем обмена)</w:t>
      </w:r>
      <w:r w:rsidR="002F3FCE" w:rsidRPr="002F3FCE">
        <w:t xml:space="preserve"> с предоставлением равнозначного земельного участка</w:t>
      </w:r>
      <w:r w:rsidR="002F3FCE">
        <w:t>.</w:t>
      </w:r>
    </w:p>
    <w:bookmarkEnd w:id="9"/>
    <w:p w14:paraId="489CD815" w14:textId="77777777" w:rsidR="008114B7" w:rsidRPr="00516777" w:rsidRDefault="008114B7" w:rsidP="008114B7">
      <w:pPr>
        <w:keepNext/>
        <w:tabs>
          <w:tab w:val="left" w:pos="1418"/>
        </w:tabs>
        <w:ind w:firstLine="567"/>
        <w:jc w:val="both"/>
        <w:rPr>
          <w:szCs w:val="20"/>
          <w:lang w:eastAsia="ru-RU"/>
        </w:rPr>
      </w:pPr>
    </w:p>
    <w:p w14:paraId="66F168D3" w14:textId="04693E14" w:rsidR="00D57731" w:rsidRPr="00516777" w:rsidRDefault="001862DF" w:rsidP="001862DF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0" w:name="_Toc56191767"/>
      <w:bookmarkEnd w:id="8"/>
      <w:r w:rsidRPr="00516777">
        <w:rPr>
          <w:rFonts w:ascii="Times New Roman" w:eastAsia="GOST Type AU" w:hAnsi="Times New Roman"/>
          <w:b/>
          <w:sz w:val="24"/>
          <w:szCs w:val="24"/>
        </w:rPr>
        <w:t>1. ПЕРЕЧЕНЬ И СВЕДЕНИЯ О ПЛОЩАДИ ОБРАЗУЕМЫХ ЗЕМЕЛЬНЫХ УЧАСТКОВ, В ТОМ ЧИСЛЕ ВОЗМОЖНЫЕ СПОСОБЫ ИХ ОБРАЗОВАНИЯ</w:t>
      </w:r>
      <w:bookmarkEnd w:id="10"/>
    </w:p>
    <w:p w14:paraId="2EF2526B" w14:textId="78797B26" w:rsidR="00422725" w:rsidRPr="00516777" w:rsidRDefault="00422725" w:rsidP="00422725">
      <w:pPr>
        <w:spacing w:before="240"/>
        <w:jc w:val="right"/>
        <w:rPr>
          <w:sz w:val="20"/>
          <w:szCs w:val="20"/>
        </w:rPr>
      </w:pPr>
      <w:r w:rsidRPr="00516777">
        <w:rPr>
          <w:sz w:val="20"/>
          <w:szCs w:val="20"/>
        </w:rPr>
        <w:t xml:space="preserve">Таблица </w:t>
      </w:r>
      <w:r w:rsidR="007E0B62" w:rsidRPr="00516777">
        <w:rPr>
          <w:sz w:val="20"/>
          <w:szCs w:val="20"/>
        </w:rPr>
        <w:t>1</w:t>
      </w:r>
    </w:p>
    <w:p w14:paraId="09523EC0" w14:textId="19AA2563" w:rsidR="00C94027" w:rsidRPr="00516777" w:rsidRDefault="00C94027" w:rsidP="00C94027">
      <w:pPr>
        <w:autoSpaceDE w:val="0"/>
        <w:ind w:left="420"/>
        <w:jc w:val="center"/>
        <w:rPr>
          <w:rFonts w:eastAsia="GOST Type AU"/>
        </w:rPr>
      </w:pPr>
      <w:r w:rsidRPr="00516777">
        <w:rPr>
          <w:rFonts w:eastAsia="GOST Type AU"/>
        </w:rPr>
        <w:t xml:space="preserve">Ведомость образуемых земельных участков. </w:t>
      </w:r>
    </w:p>
    <w:tbl>
      <w:tblPr>
        <w:tblStyle w:val="af1"/>
        <w:tblW w:w="10261" w:type="dxa"/>
        <w:jc w:val="right"/>
        <w:tblLayout w:type="fixed"/>
        <w:tblLook w:val="04A0" w:firstRow="1" w:lastRow="0" w:firstColumn="1" w:lastColumn="0" w:noHBand="0" w:noVBand="1"/>
      </w:tblPr>
      <w:tblGrid>
        <w:gridCol w:w="1129"/>
        <w:gridCol w:w="1554"/>
        <w:gridCol w:w="1907"/>
        <w:gridCol w:w="1134"/>
        <w:gridCol w:w="2410"/>
        <w:gridCol w:w="2127"/>
      </w:tblGrid>
      <w:tr w:rsidR="009F2386" w:rsidRPr="00516777" w14:paraId="18C0E3C5" w14:textId="77777777" w:rsidTr="00CF6574">
        <w:trPr>
          <w:trHeight w:val="20"/>
          <w:tblHeader/>
          <w:jc w:val="right"/>
        </w:trPr>
        <w:tc>
          <w:tcPr>
            <w:tcW w:w="1129" w:type="dxa"/>
            <w:vAlign w:val="center"/>
          </w:tcPr>
          <w:p w14:paraId="2C11C57B" w14:textId="77777777" w:rsidR="00422725" w:rsidRPr="00516777" w:rsidRDefault="00422725" w:rsidP="00B75E5E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№</w:t>
            </w:r>
          </w:p>
        </w:tc>
        <w:tc>
          <w:tcPr>
            <w:tcW w:w="1554" w:type="dxa"/>
            <w:vAlign w:val="center"/>
          </w:tcPr>
          <w:p w14:paraId="40D1C541" w14:textId="77777777" w:rsidR="00422725" w:rsidRPr="00516777" w:rsidRDefault="00422725" w:rsidP="00B75E5E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Кадастровый номер</w:t>
            </w:r>
          </w:p>
        </w:tc>
        <w:tc>
          <w:tcPr>
            <w:tcW w:w="1907" w:type="dxa"/>
            <w:vAlign w:val="center"/>
          </w:tcPr>
          <w:p w14:paraId="4A892E55" w14:textId="4C785650" w:rsidR="00422725" w:rsidRPr="00516777" w:rsidRDefault="001027BD" w:rsidP="00B75E5E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Местоположение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BC361A0" w14:textId="77777777" w:rsidR="00422725" w:rsidRPr="00516777" w:rsidRDefault="00422725" w:rsidP="00B75E5E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Площадь, м</w:t>
            </w:r>
            <w:r w:rsidRPr="00516777">
              <w:rPr>
                <w:rFonts w:eastAsia="GOST Type AU"/>
                <w:b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2410" w:type="dxa"/>
            <w:vAlign w:val="center"/>
          </w:tcPr>
          <w:p w14:paraId="6184FC6F" w14:textId="77777777" w:rsidR="00422725" w:rsidRPr="00516777" w:rsidRDefault="00422725" w:rsidP="00B75E5E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Возможный способ образования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45D508D6" w14:textId="77777777" w:rsidR="00422725" w:rsidRPr="00516777" w:rsidRDefault="00422725" w:rsidP="00B75E5E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Вид разрешенного использования</w:t>
            </w:r>
          </w:p>
        </w:tc>
      </w:tr>
      <w:tr w:rsidR="00B75E5E" w:rsidRPr="00516777" w14:paraId="14D5CC83" w14:textId="77777777" w:rsidTr="00CF6574">
        <w:trPr>
          <w:trHeight w:val="20"/>
          <w:jc w:val="right"/>
        </w:trPr>
        <w:tc>
          <w:tcPr>
            <w:tcW w:w="1129" w:type="dxa"/>
            <w:vAlign w:val="center"/>
          </w:tcPr>
          <w:p w14:paraId="3AAF5C26" w14:textId="21F73495" w:rsidR="00B75E5E" w:rsidRPr="00516777" w:rsidRDefault="00B75E5E" w:rsidP="00B75E5E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516777">
              <w:rPr>
                <w:sz w:val="16"/>
                <w:szCs w:val="16"/>
              </w:rPr>
              <w:t>:ЗУ</w:t>
            </w:r>
            <w:r>
              <w:rPr>
                <w:sz w:val="16"/>
                <w:szCs w:val="16"/>
              </w:rPr>
              <w:t>2</w:t>
            </w:r>
          </w:p>
        </w:tc>
        <w:tc>
          <w:tcPr>
            <w:tcW w:w="1554" w:type="dxa"/>
            <w:vAlign w:val="center"/>
          </w:tcPr>
          <w:p w14:paraId="746EF3D0" w14:textId="3527BF1F" w:rsidR="00B75E5E" w:rsidRPr="00516777" w:rsidRDefault="006B0F1B" w:rsidP="00B75E5E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07" w:type="dxa"/>
            <w:vAlign w:val="center"/>
          </w:tcPr>
          <w:p w14:paraId="5F8C73BD" w14:textId="15371F02" w:rsidR="00B75E5E" w:rsidRPr="00516777" w:rsidRDefault="00B75E5E" w:rsidP="00B75E5E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516777">
              <w:rPr>
                <w:rFonts w:eastAsia="GOST Type AU"/>
                <w:sz w:val="16"/>
                <w:szCs w:val="16"/>
              </w:rPr>
              <w:t>Камчатский кра</w:t>
            </w:r>
            <w:r>
              <w:rPr>
                <w:rFonts w:eastAsia="GOST Type AU"/>
                <w:sz w:val="16"/>
                <w:szCs w:val="16"/>
              </w:rPr>
              <w:t xml:space="preserve">й, р-н. Елизовский, п. Светлый, ул. Кооперативная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40F932" w14:textId="4D4E3926" w:rsidR="00B75E5E" w:rsidRPr="005D5FE1" w:rsidRDefault="005D5FE1" w:rsidP="00B75E5E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  <w:highlight w:val="black"/>
              </w:rPr>
            </w:pPr>
            <w:r w:rsidRPr="005D5FE1">
              <w:rPr>
                <w:sz w:val="16"/>
                <w:szCs w:val="16"/>
              </w:rPr>
              <w:t>2098</w:t>
            </w:r>
            <w:r w:rsidR="004966A3">
              <w:rPr>
                <w:sz w:val="16"/>
                <w:szCs w:val="16"/>
              </w:rPr>
              <w:t>4</w:t>
            </w:r>
          </w:p>
        </w:tc>
        <w:tc>
          <w:tcPr>
            <w:tcW w:w="2410" w:type="dxa"/>
            <w:vAlign w:val="center"/>
          </w:tcPr>
          <w:p w14:paraId="3568626B" w14:textId="77777777" w:rsidR="00B75E5E" w:rsidRPr="00B75E5E" w:rsidRDefault="00B75E5E" w:rsidP="00B75E5E">
            <w:pPr>
              <w:spacing w:line="240" w:lineRule="auto"/>
              <w:jc w:val="center"/>
              <w:rPr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>Перераспределение земельных участков</w:t>
            </w:r>
            <w:r w:rsidRPr="00516777">
              <w:rPr>
                <w:rFonts w:eastAsia="GOST Type AU"/>
                <w:sz w:val="16"/>
                <w:szCs w:val="16"/>
              </w:rPr>
              <w:t xml:space="preserve"> </w:t>
            </w:r>
            <w:r w:rsidRPr="00B75E5E">
              <w:rPr>
                <w:sz w:val="16"/>
                <w:szCs w:val="16"/>
              </w:rPr>
              <w:t>41:05:0101082:2138</w:t>
            </w:r>
            <w:r>
              <w:rPr>
                <w:sz w:val="16"/>
                <w:szCs w:val="16"/>
              </w:rPr>
              <w:t xml:space="preserve">, </w:t>
            </w:r>
          </w:p>
          <w:p w14:paraId="19A4BD59" w14:textId="009476F2" w:rsidR="00B75E5E" w:rsidRPr="00516777" w:rsidRDefault="00B75E5E" w:rsidP="00B75E5E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B75E5E">
              <w:rPr>
                <w:sz w:val="16"/>
                <w:szCs w:val="16"/>
              </w:rPr>
              <w:t>41:05:0101082:2143</w:t>
            </w:r>
          </w:p>
        </w:tc>
        <w:tc>
          <w:tcPr>
            <w:tcW w:w="2127" w:type="dxa"/>
            <w:vAlign w:val="center"/>
          </w:tcPr>
          <w:p w14:paraId="6000AC10" w14:textId="0AC4D47A" w:rsidR="00B75E5E" w:rsidRPr="00516777" w:rsidRDefault="00B75E5E" w:rsidP="00B75E5E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B75E5E">
              <w:rPr>
                <w:rFonts w:eastAsia="GOST Type AU"/>
                <w:sz w:val="16"/>
                <w:szCs w:val="16"/>
              </w:rPr>
              <w:t xml:space="preserve">Малоэтажная многоквартирная жилая застройка </w:t>
            </w:r>
            <w:r w:rsidRPr="00516777">
              <w:rPr>
                <w:rFonts w:eastAsia="GOST Type AU"/>
                <w:sz w:val="16"/>
                <w:szCs w:val="16"/>
              </w:rPr>
              <w:t>(2.1</w:t>
            </w:r>
            <w:r>
              <w:rPr>
                <w:rFonts w:eastAsia="GOST Type AU"/>
                <w:sz w:val="16"/>
                <w:szCs w:val="16"/>
              </w:rPr>
              <w:t>.1</w:t>
            </w:r>
            <w:r w:rsidRPr="00516777">
              <w:rPr>
                <w:rFonts w:eastAsia="GOST Type AU"/>
                <w:sz w:val="16"/>
                <w:szCs w:val="16"/>
              </w:rPr>
              <w:t>)</w:t>
            </w:r>
          </w:p>
        </w:tc>
      </w:tr>
      <w:tr w:rsidR="00B75E5E" w:rsidRPr="00516777" w14:paraId="2D7591FF" w14:textId="77777777" w:rsidTr="00CF6574">
        <w:trPr>
          <w:trHeight w:val="20"/>
          <w:jc w:val="right"/>
        </w:trPr>
        <w:tc>
          <w:tcPr>
            <w:tcW w:w="1129" w:type="dxa"/>
            <w:vAlign w:val="center"/>
          </w:tcPr>
          <w:p w14:paraId="6576BFBC" w14:textId="2420F6F0" w:rsidR="00B75E5E" w:rsidRPr="00516777" w:rsidRDefault="00B75E5E" w:rsidP="00B75E5E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516777">
              <w:rPr>
                <w:sz w:val="16"/>
                <w:szCs w:val="16"/>
              </w:rPr>
              <w:t>:ЗУ</w:t>
            </w:r>
            <w:r>
              <w:rPr>
                <w:sz w:val="16"/>
                <w:szCs w:val="16"/>
              </w:rPr>
              <w:t>3</w:t>
            </w:r>
          </w:p>
        </w:tc>
        <w:tc>
          <w:tcPr>
            <w:tcW w:w="1554" w:type="dxa"/>
            <w:vAlign w:val="center"/>
          </w:tcPr>
          <w:p w14:paraId="17A67F18" w14:textId="50DBDFDA" w:rsidR="00B75E5E" w:rsidRPr="00516777" w:rsidRDefault="006B0F1B" w:rsidP="00B75E5E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07" w:type="dxa"/>
            <w:vAlign w:val="center"/>
          </w:tcPr>
          <w:p w14:paraId="69666F7E" w14:textId="42858773" w:rsidR="00B75E5E" w:rsidRPr="00516777" w:rsidRDefault="00B75E5E" w:rsidP="00B75E5E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516777">
              <w:rPr>
                <w:rFonts w:eastAsia="GOST Type AU"/>
                <w:sz w:val="16"/>
                <w:szCs w:val="16"/>
              </w:rPr>
              <w:t>Камчатский кра</w:t>
            </w:r>
            <w:r>
              <w:rPr>
                <w:rFonts w:eastAsia="GOST Type AU"/>
                <w:sz w:val="16"/>
                <w:szCs w:val="16"/>
              </w:rPr>
              <w:t>й, р-н. Елизовский, п. Светлый, ул. Кооперативная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9D02252" w14:textId="7ED480B3" w:rsidR="00B75E5E" w:rsidRPr="005D5FE1" w:rsidRDefault="005D5FE1" w:rsidP="00B75E5E">
            <w:pPr>
              <w:autoSpaceDE w:val="0"/>
              <w:spacing w:line="240" w:lineRule="auto"/>
              <w:jc w:val="center"/>
              <w:rPr>
                <w:sz w:val="16"/>
                <w:szCs w:val="16"/>
                <w:highlight w:val="black"/>
              </w:rPr>
            </w:pPr>
            <w:r w:rsidRPr="005D5FE1">
              <w:rPr>
                <w:sz w:val="16"/>
                <w:szCs w:val="16"/>
              </w:rPr>
              <w:t>1887</w:t>
            </w:r>
          </w:p>
        </w:tc>
        <w:tc>
          <w:tcPr>
            <w:tcW w:w="2410" w:type="dxa"/>
            <w:vAlign w:val="center"/>
          </w:tcPr>
          <w:p w14:paraId="5918FC31" w14:textId="77777777" w:rsidR="00B75E5E" w:rsidRPr="00B75E5E" w:rsidRDefault="00B75E5E" w:rsidP="00B75E5E">
            <w:pPr>
              <w:spacing w:line="240" w:lineRule="auto"/>
              <w:jc w:val="center"/>
              <w:rPr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>Перераспределение земельных участков</w:t>
            </w:r>
            <w:r w:rsidRPr="00516777">
              <w:rPr>
                <w:rFonts w:eastAsia="GOST Type AU"/>
                <w:sz w:val="16"/>
                <w:szCs w:val="16"/>
              </w:rPr>
              <w:t xml:space="preserve"> </w:t>
            </w:r>
            <w:r w:rsidRPr="00B75E5E">
              <w:rPr>
                <w:sz w:val="16"/>
                <w:szCs w:val="16"/>
              </w:rPr>
              <w:t>41:05:0101082:2138</w:t>
            </w:r>
            <w:r>
              <w:rPr>
                <w:sz w:val="16"/>
                <w:szCs w:val="16"/>
              </w:rPr>
              <w:t xml:space="preserve">, </w:t>
            </w:r>
          </w:p>
          <w:p w14:paraId="60C16CB1" w14:textId="2E8FC702" w:rsidR="00B75E5E" w:rsidRPr="00516777" w:rsidRDefault="00B75E5E" w:rsidP="00B75E5E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B75E5E">
              <w:rPr>
                <w:sz w:val="16"/>
                <w:szCs w:val="16"/>
              </w:rPr>
              <w:t>41:05:0101082:2143</w:t>
            </w:r>
          </w:p>
        </w:tc>
        <w:tc>
          <w:tcPr>
            <w:tcW w:w="2127" w:type="dxa"/>
            <w:vAlign w:val="center"/>
          </w:tcPr>
          <w:p w14:paraId="7773B862" w14:textId="48A7FA23" w:rsidR="00B75E5E" w:rsidRPr="00516777" w:rsidRDefault="00B75E5E" w:rsidP="00B75E5E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 xml:space="preserve">Коммунальное </w:t>
            </w:r>
            <w:r w:rsidRPr="00516777">
              <w:rPr>
                <w:rFonts w:eastAsia="GOST Type AU"/>
                <w:sz w:val="16"/>
                <w:szCs w:val="16"/>
              </w:rPr>
              <w:t>обслуживание (3.</w:t>
            </w:r>
            <w:r>
              <w:rPr>
                <w:rFonts w:eastAsia="GOST Type AU"/>
                <w:sz w:val="16"/>
                <w:szCs w:val="16"/>
              </w:rPr>
              <w:t>1</w:t>
            </w:r>
            <w:r w:rsidRPr="00516777">
              <w:rPr>
                <w:rFonts w:eastAsia="GOST Type AU"/>
                <w:sz w:val="16"/>
                <w:szCs w:val="16"/>
              </w:rPr>
              <w:t>)</w:t>
            </w:r>
          </w:p>
        </w:tc>
      </w:tr>
    </w:tbl>
    <w:p w14:paraId="017BB42A" w14:textId="77777777" w:rsidR="00E2672B" w:rsidRPr="00516777" w:rsidRDefault="00E2672B" w:rsidP="001862DF">
      <w:pPr>
        <w:pStyle w:val="a6"/>
        <w:spacing w:after="0"/>
        <w:ind w:firstLine="567"/>
        <w:jc w:val="both"/>
        <w:rPr>
          <w:rFonts w:eastAsia="GOST Type AU"/>
        </w:rPr>
      </w:pPr>
    </w:p>
    <w:p w14:paraId="0E35B822" w14:textId="5B7B2D55" w:rsidR="00F311E3" w:rsidRPr="00516777" w:rsidRDefault="001862DF" w:rsidP="001862DF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1" w:name="_Toc56191768"/>
      <w:r w:rsidRPr="00516777">
        <w:rPr>
          <w:rFonts w:ascii="Times New Roman" w:eastAsia="GOST Type AU" w:hAnsi="Times New Roman"/>
          <w:b/>
          <w:sz w:val="24"/>
          <w:szCs w:val="24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1"/>
    </w:p>
    <w:p w14:paraId="4A448278" w14:textId="27E192DB" w:rsidR="00ED6E61" w:rsidRPr="00516777" w:rsidRDefault="00ED6E61" w:rsidP="00ED6E61">
      <w:pPr>
        <w:spacing w:before="240"/>
        <w:jc w:val="right"/>
        <w:rPr>
          <w:sz w:val="20"/>
          <w:szCs w:val="20"/>
        </w:rPr>
      </w:pPr>
      <w:r w:rsidRPr="00516777">
        <w:rPr>
          <w:sz w:val="20"/>
          <w:szCs w:val="20"/>
        </w:rPr>
        <w:t>Таблица 2</w:t>
      </w:r>
    </w:p>
    <w:p w14:paraId="414E0F22" w14:textId="77777777" w:rsidR="00ED6E61" w:rsidRPr="00516777" w:rsidRDefault="00ED6E61" w:rsidP="00ED6E61">
      <w:pPr>
        <w:autoSpaceDE w:val="0"/>
        <w:ind w:left="420"/>
        <w:jc w:val="center"/>
        <w:rPr>
          <w:rFonts w:eastAsia="GOST Type AU"/>
        </w:rPr>
      </w:pPr>
      <w:r w:rsidRPr="00516777">
        <w:rPr>
          <w:rFonts w:eastAsia="GOST Type AU"/>
        </w:rPr>
        <w:t xml:space="preserve">Ведомость образуемых земельных участков. </w:t>
      </w:r>
    </w:p>
    <w:tbl>
      <w:tblPr>
        <w:tblStyle w:val="af1"/>
        <w:tblW w:w="10302" w:type="dxa"/>
        <w:jc w:val="right"/>
        <w:tblLayout w:type="fixed"/>
        <w:tblLook w:val="04A0" w:firstRow="1" w:lastRow="0" w:firstColumn="1" w:lastColumn="0" w:noHBand="0" w:noVBand="1"/>
      </w:tblPr>
      <w:tblGrid>
        <w:gridCol w:w="1129"/>
        <w:gridCol w:w="1595"/>
        <w:gridCol w:w="1907"/>
        <w:gridCol w:w="1134"/>
        <w:gridCol w:w="2410"/>
        <w:gridCol w:w="2127"/>
      </w:tblGrid>
      <w:tr w:rsidR="009F2386" w:rsidRPr="00516777" w14:paraId="0CA268B7" w14:textId="77777777" w:rsidTr="00CF6574">
        <w:trPr>
          <w:trHeight w:val="20"/>
          <w:tblHeader/>
          <w:jc w:val="right"/>
        </w:trPr>
        <w:tc>
          <w:tcPr>
            <w:tcW w:w="1129" w:type="dxa"/>
            <w:vAlign w:val="center"/>
          </w:tcPr>
          <w:p w14:paraId="6AA76783" w14:textId="77777777" w:rsidR="00ED6E61" w:rsidRPr="00516777" w:rsidRDefault="00ED6E61" w:rsidP="006B0F1B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№</w:t>
            </w:r>
          </w:p>
        </w:tc>
        <w:tc>
          <w:tcPr>
            <w:tcW w:w="1595" w:type="dxa"/>
            <w:vAlign w:val="center"/>
          </w:tcPr>
          <w:p w14:paraId="333AF677" w14:textId="77777777" w:rsidR="00ED6E61" w:rsidRPr="00516777" w:rsidRDefault="00ED6E61" w:rsidP="006B0F1B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Кадастровый номер</w:t>
            </w:r>
          </w:p>
        </w:tc>
        <w:tc>
          <w:tcPr>
            <w:tcW w:w="1907" w:type="dxa"/>
            <w:vAlign w:val="center"/>
          </w:tcPr>
          <w:p w14:paraId="780DFFF4" w14:textId="7E1C802A" w:rsidR="00ED6E61" w:rsidRPr="00516777" w:rsidRDefault="000848F0" w:rsidP="006B0F1B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>
              <w:rPr>
                <w:rFonts w:eastAsia="GOST Type AU"/>
                <w:b/>
                <w:sz w:val="16"/>
                <w:szCs w:val="16"/>
              </w:rPr>
              <w:t>Местоположение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2133D8" w14:textId="77777777" w:rsidR="00ED6E61" w:rsidRPr="00516777" w:rsidRDefault="00ED6E61" w:rsidP="006B0F1B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Площадь, м</w:t>
            </w:r>
            <w:r w:rsidRPr="00516777">
              <w:rPr>
                <w:rFonts w:eastAsia="GOST Type AU"/>
                <w:b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2410" w:type="dxa"/>
            <w:vAlign w:val="center"/>
          </w:tcPr>
          <w:p w14:paraId="30CEB737" w14:textId="77777777" w:rsidR="00ED6E61" w:rsidRPr="00516777" w:rsidRDefault="00ED6E61" w:rsidP="006B0F1B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Возможный способ образования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5579958" w14:textId="77777777" w:rsidR="00ED6E61" w:rsidRPr="00516777" w:rsidRDefault="00ED6E61" w:rsidP="006B0F1B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516777">
              <w:rPr>
                <w:rFonts w:eastAsia="GOST Type AU"/>
                <w:b/>
                <w:sz w:val="16"/>
                <w:szCs w:val="16"/>
              </w:rPr>
              <w:t>Вид разрешенного использования</w:t>
            </w:r>
          </w:p>
        </w:tc>
      </w:tr>
      <w:tr w:rsidR="006B0F1B" w:rsidRPr="00516777" w14:paraId="32F71D5B" w14:textId="77777777" w:rsidTr="00CF6574">
        <w:trPr>
          <w:trHeight w:val="20"/>
          <w:jc w:val="right"/>
        </w:trPr>
        <w:tc>
          <w:tcPr>
            <w:tcW w:w="1129" w:type="dxa"/>
            <w:shd w:val="clear" w:color="auto" w:fill="auto"/>
            <w:vAlign w:val="center"/>
          </w:tcPr>
          <w:p w14:paraId="4BD24C44" w14:textId="3A71B17D" w:rsidR="006B0F1B" w:rsidRPr="00516777" w:rsidRDefault="002F3FCE" w:rsidP="006B0F1B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595" w:type="dxa"/>
            <w:vAlign w:val="center"/>
          </w:tcPr>
          <w:p w14:paraId="5DC4AAD0" w14:textId="722F9292" w:rsidR="006B0F1B" w:rsidRPr="00516777" w:rsidRDefault="002F3FCE" w:rsidP="00CF6574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2F3FCE">
              <w:rPr>
                <w:rFonts w:eastAsia="GOST Type AU"/>
                <w:sz w:val="16"/>
                <w:szCs w:val="16"/>
              </w:rPr>
              <w:t>41:05:0101082:</w:t>
            </w:r>
            <w:r>
              <w:rPr>
                <w:rFonts w:eastAsia="GOST Type AU"/>
                <w:sz w:val="16"/>
                <w:szCs w:val="16"/>
              </w:rPr>
              <w:t>220</w:t>
            </w:r>
            <w:r w:rsidR="00CF6574">
              <w:rPr>
                <w:rFonts w:eastAsia="GOST Type AU"/>
                <w:sz w:val="16"/>
                <w:szCs w:val="16"/>
              </w:rPr>
              <w:t>3</w:t>
            </w:r>
            <w:bookmarkStart w:id="12" w:name="_GoBack"/>
            <w:bookmarkEnd w:id="12"/>
          </w:p>
        </w:tc>
        <w:tc>
          <w:tcPr>
            <w:tcW w:w="1907" w:type="dxa"/>
            <w:vAlign w:val="center"/>
          </w:tcPr>
          <w:p w14:paraId="5CD9CCCC" w14:textId="4D9A8486" w:rsidR="006B0F1B" w:rsidRPr="00516777" w:rsidRDefault="002F3FCE" w:rsidP="002F3FCE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2F3FCE">
              <w:rPr>
                <w:rFonts w:eastAsia="GOST Type AU"/>
                <w:sz w:val="16"/>
                <w:szCs w:val="16"/>
              </w:rPr>
              <w:t xml:space="preserve">Российская Федерация, </w:t>
            </w:r>
            <w:r w:rsidRPr="002F3FCE">
              <w:rPr>
                <w:rFonts w:eastAsia="GOST Type AU"/>
                <w:sz w:val="16"/>
                <w:szCs w:val="16"/>
              </w:rPr>
              <w:lastRenderedPageBreak/>
              <w:t>Камчатский край, Елизовский муниципальный район, Пионерское сельское поселение, п. Светлый, ул. Кооперативная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9282C8" w14:textId="7BEF80CE" w:rsidR="006B0F1B" w:rsidRPr="00516777" w:rsidRDefault="002F3FCE" w:rsidP="006B0F1B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343</w:t>
            </w:r>
          </w:p>
        </w:tc>
        <w:tc>
          <w:tcPr>
            <w:tcW w:w="2410" w:type="dxa"/>
            <w:vAlign w:val="center"/>
          </w:tcPr>
          <w:p w14:paraId="51AFEFDF" w14:textId="1496AAC5" w:rsidR="006B0F1B" w:rsidRPr="00516777" w:rsidRDefault="002F3FCE" w:rsidP="006B0F1B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 xml:space="preserve">Изъятие (путем обмена) с </w:t>
            </w:r>
            <w:r>
              <w:rPr>
                <w:rFonts w:eastAsia="GOST Type AU"/>
                <w:sz w:val="16"/>
                <w:szCs w:val="16"/>
              </w:rPr>
              <w:lastRenderedPageBreak/>
              <w:t>предоставлением равнозначного земельного участка :ЗУ2</w:t>
            </w:r>
          </w:p>
        </w:tc>
        <w:tc>
          <w:tcPr>
            <w:tcW w:w="2127" w:type="dxa"/>
            <w:vAlign w:val="center"/>
          </w:tcPr>
          <w:p w14:paraId="65922736" w14:textId="4B6825F5" w:rsidR="006B0F1B" w:rsidRPr="00516777" w:rsidRDefault="002F3FCE" w:rsidP="006B0F1B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2F3FCE">
              <w:rPr>
                <w:rFonts w:eastAsia="GOST Type AU"/>
                <w:sz w:val="16"/>
                <w:szCs w:val="16"/>
              </w:rPr>
              <w:lastRenderedPageBreak/>
              <w:t xml:space="preserve">Для эксплуатации зданий: </w:t>
            </w:r>
            <w:r w:rsidRPr="002F3FCE">
              <w:rPr>
                <w:rFonts w:eastAsia="GOST Type AU"/>
                <w:sz w:val="16"/>
                <w:szCs w:val="16"/>
              </w:rPr>
              <w:lastRenderedPageBreak/>
              <w:t>холодильника 300т, бытовки, кормокухни-свинарника</w:t>
            </w:r>
          </w:p>
        </w:tc>
      </w:tr>
      <w:tr w:rsidR="006B0F1B" w:rsidRPr="00516777" w14:paraId="6AFED789" w14:textId="77777777" w:rsidTr="00CF6574">
        <w:trPr>
          <w:trHeight w:val="20"/>
          <w:jc w:val="right"/>
        </w:trPr>
        <w:tc>
          <w:tcPr>
            <w:tcW w:w="1129" w:type="dxa"/>
            <w:shd w:val="clear" w:color="auto" w:fill="auto"/>
            <w:vAlign w:val="center"/>
          </w:tcPr>
          <w:p w14:paraId="4E1E5104" w14:textId="589D32E0" w:rsidR="006B0F1B" w:rsidRPr="00516777" w:rsidRDefault="006B0F1B" w:rsidP="006B0F1B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516777">
              <w:rPr>
                <w:sz w:val="16"/>
                <w:szCs w:val="16"/>
              </w:rPr>
              <w:lastRenderedPageBreak/>
              <w:t>:ЗУ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1595" w:type="dxa"/>
            <w:vAlign w:val="center"/>
          </w:tcPr>
          <w:p w14:paraId="7C16DAF8" w14:textId="21B5942B" w:rsidR="006B0F1B" w:rsidRDefault="006B0F1B" w:rsidP="006B0F1B">
            <w:pPr>
              <w:autoSpaceDE w:val="0"/>
              <w:spacing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907" w:type="dxa"/>
            <w:vAlign w:val="center"/>
          </w:tcPr>
          <w:p w14:paraId="13DB6391" w14:textId="4E01F276" w:rsidR="006B0F1B" w:rsidRPr="00516777" w:rsidRDefault="006B0F1B" w:rsidP="006B0F1B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516777">
              <w:rPr>
                <w:rFonts w:eastAsia="GOST Type AU"/>
                <w:sz w:val="16"/>
                <w:szCs w:val="16"/>
              </w:rPr>
              <w:t>Камчатский кра</w:t>
            </w:r>
            <w:r>
              <w:rPr>
                <w:rFonts w:eastAsia="GOST Type AU"/>
                <w:sz w:val="16"/>
                <w:szCs w:val="16"/>
              </w:rPr>
              <w:t>й, р-н. Елизовский, п. Светлый, ул. Кооперативная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8774BC" w14:textId="3BBF8597" w:rsidR="006B0F1B" w:rsidRDefault="006B0F1B" w:rsidP="006B0F1B">
            <w:pPr>
              <w:autoSpaceDE w:val="0"/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>20850</w:t>
            </w:r>
          </w:p>
        </w:tc>
        <w:tc>
          <w:tcPr>
            <w:tcW w:w="2410" w:type="dxa"/>
            <w:vAlign w:val="center"/>
          </w:tcPr>
          <w:p w14:paraId="3D74BAD6" w14:textId="77777777" w:rsidR="006B0F1B" w:rsidRPr="00B75E5E" w:rsidRDefault="006B0F1B" w:rsidP="006B0F1B">
            <w:pPr>
              <w:spacing w:line="240" w:lineRule="auto"/>
              <w:jc w:val="center"/>
              <w:rPr>
                <w:sz w:val="16"/>
                <w:szCs w:val="16"/>
              </w:rPr>
            </w:pPr>
            <w:r>
              <w:rPr>
                <w:rFonts w:eastAsia="GOST Type AU"/>
                <w:sz w:val="16"/>
                <w:szCs w:val="16"/>
              </w:rPr>
              <w:t>Перераспределение земельных участков</w:t>
            </w:r>
            <w:r w:rsidRPr="00516777">
              <w:rPr>
                <w:rFonts w:eastAsia="GOST Type AU"/>
                <w:sz w:val="16"/>
                <w:szCs w:val="16"/>
              </w:rPr>
              <w:t xml:space="preserve"> </w:t>
            </w:r>
            <w:r w:rsidRPr="00B75E5E">
              <w:rPr>
                <w:sz w:val="16"/>
                <w:szCs w:val="16"/>
              </w:rPr>
              <w:t>41:05:0101082:2138</w:t>
            </w:r>
            <w:r>
              <w:rPr>
                <w:sz w:val="16"/>
                <w:szCs w:val="16"/>
              </w:rPr>
              <w:t xml:space="preserve">, </w:t>
            </w:r>
          </w:p>
          <w:p w14:paraId="01963FF2" w14:textId="42307A6F" w:rsidR="006B0F1B" w:rsidRDefault="006B0F1B" w:rsidP="006B0F1B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B75E5E">
              <w:rPr>
                <w:sz w:val="16"/>
                <w:szCs w:val="16"/>
              </w:rPr>
              <w:t>41:05:0101082:2143</w:t>
            </w:r>
          </w:p>
        </w:tc>
        <w:tc>
          <w:tcPr>
            <w:tcW w:w="2127" w:type="dxa"/>
            <w:vAlign w:val="center"/>
          </w:tcPr>
          <w:p w14:paraId="7C1FCCC0" w14:textId="58D5D43B" w:rsidR="006B0F1B" w:rsidRPr="00516777" w:rsidRDefault="006B0F1B" w:rsidP="006B0F1B">
            <w:pPr>
              <w:spacing w:line="240" w:lineRule="auto"/>
              <w:jc w:val="center"/>
              <w:rPr>
                <w:rFonts w:eastAsia="GOST Type AU"/>
                <w:sz w:val="16"/>
                <w:szCs w:val="16"/>
              </w:rPr>
            </w:pPr>
            <w:r w:rsidRPr="00516777">
              <w:rPr>
                <w:rFonts w:eastAsia="GOST Type AU"/>
                <w:sz w:val="16"/>
                <w:szCs w:val="16"/>
              </w:rPr>
              <w:t>Земельные участки (территории) общего пользования (12.0)</w:t>
            </w:r>
          </w:p>
        </w:tc>
      </w:tr>
    </w:tbl>
    <w:p w14:paraId="2A51D3DA" w14:textId="26BE0C99" w:rsidR="00663424" w:rsidRPr="00516777" w:rsidRDefault="00663424" w:rsidP="00B35203">
      <w:pPr>
        <w:keepNext/>
        <w:spacing w:before="240"/>
        <w:jc w:val="center"/>
        <w:rPr>
          <w:rFonts w:eastAsia="GOST Type AU"/>
          <w:b/>
        </w:rPr>
      </w:pPr>
      <w:r w:rsidRPr="00516777">
        <w:rPr>
          <w:i/>
        </w:rPr>
        <w:t>Предложения по установлению публичных сервитутов</w:t>
      </w:r>
    </w:p>
    <w:p w14:paraId="203920A6" w14:textId="7F35D2BE" w:rsidR="00663424" w:rsidRPr="00516777" w:rsidRDefault="00663424" w:rsidP="00663424">
      <w:pPr>
        <w:pStyle w:val="a6"/>
        <w:spacing w:after="0"/>
        <w:ind w:firstLine="567"/>
        <w:jc w:val="both"/>
        <w:rPr>
          <w:rFonts w:eastAsia="GOST Type AU"/>
        </w:rPr>
      </w:pPr>
      <w:r w:rsidRPr="00516777">
        <w:rPr>
          <w:rFonts w:eastAsia="GOST Type AU"/>
        </w:rPr>
        <w:t xml:space="preserve">Согласно п. 2 ст. 23 ЗК РФ: публичный сервитут устанавливается законом или иным нормативным правовым актом Российской Федерации, нормативным правовым актом субъекта РФ, органа местного самоуправления в случаях, если это необходимо для обеспечения интересов государства, местного самоуправления или местного населения, без изъятия земельных участков. </w:t>
      </w:r>
    </w:p>
    <w:p w14:paraId="4AA63A99" w14:textId="77777777" w:rsidR="00663424" w:rsidRPr="00516777" w:rsidRDefault="00663424" w:rsidP="00663424">
      <w:pPr>
        <w:pStyle w:val="a6"/>
        <w:spacing w:after="0"/>
        <w:ind w:firstLine="567"/>
        <w:jc w:val="both"/>
        <w:rPr>
          <w:rFonts w:eastAsia="GOST Type AU"/>
        </w:rPr>
      </w:pPr>
      <w:r w:rsidRPr="00516777">
        <w:rPr>
          <w:rFonts w:eastAsia="GOST Type AU"/>
        </w:rPr>
        <w:t>Сервитут – это право ограниченного пользования чужим земельным участком.</w:t>
      </w:r>
    </w:p>
    <w:p w14:paraId="6622E58F" w14:textId="77777777" w:rsidR="00663424" w:rsidRPr="00516777" w:rsidRDefault="00663424" w:rsidP="00663424">
      <w:pPr>
        <w:pStyle w:val="a6"/>
        <w:spacing w:after="0"/>
        <w:ind w:firstLine="567"/>
        <w:jc w:val="both"/>
        <w:rPr>
          <w:rFonts w:eastAsia="GOST Type AU"/>
        </w:rPr>
      </w:pPr>
      <w:r w:rsidRPr="00516777">
        <w:rPr>
          <w:rFonts w:eastAsia="GOST Type AU"/>
        </w:rPr>
        <w:t>Согласно исходным данным существующих границ зон действия публичных сервитутов на проектируемой территории нет.</w:t>
      </w:r>
    </w:p>
    <w:p w14:paraId="63CD80F4" w14:textId="613C9933" w:rsidR="00663424" w:rsidRPr="00516777" w:rsidRDefault="00A846A1" w:rsidP="00663424">
      <w:pPr>
        <w:pStyle w:val="a6"/>
        <w:spacing w:after="0"/>
        <w:ind w:firstLine="567"/>
        <w:jc w:val="both"/>
      </w:pPr>
      <w:r w:rsidRPr="00516777">
        <w:t>В П</w:t>
      </w:r>
      <w:r w:rsidR="00663424" w:rsidRPr="00516777">
        <w:t xml:space="preserve">роекте межевания границы земельных участков определены таким образом, чтобы ко всем земельным участкам на территории квартала, в том числе к участкам, не имеющим непосредственного выхода на улицы, был обеспечен беспрепятственный проезд по внутриквартальным проездам общего пользования. </w:t>
      </w:r>
    </w:p>
    <w:p w14:paraId="5DD900F5" w14:textId="77777777" w:rsidR="00663424" w:rsidRPr="00516777" w:rsidRDefault="00663424" w:rsidP="00663424">
      <w:pPr>
        <w:pStyle w:val="a6"/>
        <w:spacing w:after="0"/>
        <w:ind w:firstLine="567"/>
        <w:jc w:val="both"/>
      </w:pPr>
      <w:r w:rsidRPr="00516777">
        <w:t>Границы частей земельных участков, которыми предусматривается беспрепятственное пользование для проезда, ремонта и обслуживания проектируемых сооружений инженерной инфраструктуры (инженерные коммуникации от точек их подключения к магистральным сооружениям и коммуникациям до проектируемой территории) посредством границ зон действия планируемого публичного сервитута вне границ проектирования проектом не предусматривается.</w:t>
      </w:r>
    </w:p>
    <w:p w14:paraId="69069B8E" w14:textId="112CD153" w:rsidR="00663424" w:rsidRPr="00516777" w:rsidRDefault="00663424" w:rsidP="00663424">
      <w:pPr>
        <w:pStyle w:val="a6"/>
        <w:spacing w:after="0"/>
        <w:ind w:firstLine="567"/>
        <w:jc w:val="both"/>
      </w:pPr>
      <w:r w:rsidRPr="00516777">
        <w:t>Установление публичного сервитута осуществляется с учетом результатов общественных слушаний.</w:t>
      </w:r>
      <w:r w:rsidR="00A27420" w:rsidRPr="00516777">
        <w:t xml:space="preserve"> </w:t>
      </w:r>
    </w:p>
    <w:p w14:paraId="5AC5E0F8" w14:textId="77777777" w:rsidR="00CB7F0A" w:rsidRPr="00516777" w:rsidRDefault="00CB7F0A" w:rsidP="00663424">
      <w:pPr>
        <w:pStyle w:val="a6"/>
        <w:spacing w:after="0"/>
        <w:ind w:firstLine="567"/>
        <w:jc w:val="both"/>
      </w:pPr>
    </w:p>
    <w:p w14:paraId="57EC10D3" w14:textId="77777777" w:rsidR="00E37D32" w:rsidRPr="00516777" w:rsidRDefault="001862DF" w:rsidP="001862DF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3" w:name="_Toc56191769"/>
      <w:r w:rsidRPr="00516777">
        <w:rPr>
          <w:rFonts w:ascii="Times New Roman" w:eastAsia="GOST Type AU" w:hAnsi="Times New Roman"/>
          <w:b/>
          <w:sz w:val="24"/>
          <w:szCs w:val="24"/>
        </w:rPr>
        <w:t>3. ВИД РАЗРЕШЕННОГО ИСПОЛЬЗОВАНИЯ ОБРАЗУЕМЫХ ЗЕМЕЛЬНЫХ УЧАСТКОВ В СООТВЕТСТВИИ С ПРОЕКТОМ ПЛАНИРОВКИ ТЕРРИТОРИИ</w:t>
      </w:r>
      <w:bookmarkEnd w:id="13"/>
    </w:p>
    <w:p w14:paraId="49E58849" w14:textId="7EA9EA29" w:rsidR="00837A7F" w:rsidRPr="00516777" w:rsidRDefault="00837A7F" w:rsidP="00837A7F">
      <w:pPr>
        <w:pStyle w:val="a6"/>
        <w:spacing w:after="0"/>
        <w:ind w:firstLine="567"/>
        <w:jc w:val="both"/>
      </w:pPr>
      <w:r w:rsidRPr="00516777">
        <w:t xml:space="preserve">Виды разрешённого использования образуемых земельных участков в соответствии с проектом планировки территории указаны в гл.1, 2. </w:t>
      </w:r>
    </w:p>
    <w:p w14:paraId="5005250E" w14:textId="77777777" w:rsidR="00650A14" w:rsidRPr="00516777" w:rsidRDefault="00837A7F" w:rsidP="00650A14">
      <w:pPr>
        <w:pStyle w:val="a6"/>
        <w:spacing w:after="0"/>
        <w:ind w:firstLine="567"/>
        <w:jc w:val="both"/>
      </w:pPr>
      <w:r w:rsidRPr="00516777">
        <w:t>Все земельные участки имеют категорию земель – земли населенных пунктов.</w:t>
      </w:r>
      <w:bookmarkStart w:id="14" w:name="_Toc25171685"/>
      <w:bookmarkStart w:id="15" w:name="_Toc26224236"/>
      <w:bookmarkStart w:id="16" w:name="_Toc49865316"/>
      <w:r w:rsidR="00650A14" w:rsidRPr="00516777">
        <w:t xml:space="preserve"> </w:t>
      </w:r>
    </w:p>
    <w:p w14:paraId="65664FEE" w14:textId="77777777" w:rsidR="00650A14" w:rsidRPr="00516777" w:rsidRDefault="00650A14" w:rsidP="00650A14">
      <w:pPr>
        <w:pStyle w:val="a6"/>
        <w:spacing w:after="0"/>
        <w:ind w:firstLine="567"/>
        <w:jc w:val="both"/>
      </w:pPr>
    </w:p>
    <w:p w14:paraId="4CF0D51F" w14:textId="706B74A2" w:rsidR="00650A14" w:rsidRPr="00516777" w:rsidRDefault="00650A14" w:rsidP="00650A14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7" w:name="_Toc56191770"/>
      <w:r w:rsidRPr="00516777">
        <w:rPr>
          <w:rFonts w:ascii="Times New Roman" w:eastAsia="GOST Type AU" w:hAnsi="Times New Roman"/>
          <w:b/>
          <w:sz w:val="24"/>
          <w:szCs w:val="24"/>
        </w:rPr>
        <w:t>4.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14"/>
      <w:bookmarkEnd w:id="15"/>
      <w:bookmarkEnd w:id="16"/>
      <w:bookmarkEnd w:id="17"/>
    </w:p>
    <w:p w14:paraId="4E2CD409" w14:textId="7CBA8BE1" w:rsidR="00650A14" w:rsidRPr="00516777" w:rsidRDefault="00514DB5" w:rsidP="00650A14">
      <w:pPr>
        <w:pStyle w:val="a6"/>
        <w:spacing w:after="0"/>
        <w:ind w:firstLine="567"/>
        <w:jc w:val="both"/>
      </w:pPr>
      <w:r w:rsidRPr="00516777">
        <w:t xml:space="preserve">Подготовка Проекта межевания </w:t>
      </w:r>
      <w:r w:rsidR="00650A14" w:rsidRPr="00516777">
        <w:t>в целях определения местоположения границ образуемых и (или) изменяемых лесных участков не осуществляется.</w:t>
      </w:r>
    </w:p>
    <w:p w14:paraId="3355E993" w14:textId="77777777" w:rsidR="001862DF" w:rsidRPr="00516777" w:rsidRDefault="001862DF" w:rsidP="001862DF">
      <w:pPr>
        <w:pStyle w:val="a6"/>
        <w:spacing w:after="0"/>
        <w:ind w:firstLine="567"/>
        <w:jc w:val="both"/>
      </w:pPr>
    </w:p>
    <w:p w14:paraId="5CD6DBB6" w14:textId="77777777" w:rsidR="00650A14" w:rsidRPr="00516777" w:rsidRDefault="00650A14" w:rsidP="00650A14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8" w:name="_Toc56191771"/>
      <w:r w:rsidRPr="00516777">
        <w:rPr>
          <w:rFonts w:ascii="Times New Roman" w:eastAsia="GOST Type AU" w:hAnsi="Times New Roman"/>
          <w:b/>
          <w:sz w:val="24"/>
          <w:szCs w:val="24"/>
        </w:rPr>
        <w:t>5</w:t>
      </w:r>
      <w:r w:rsidR="001862DF" w:rsidRPr="00516777">
        <w:rPr>
          <w:rFonts w:ascii="Times New Roman" w:eastAsia="GOST Type AU" w:hAnsi="Times New Roman"/>
          <w:b/>
          <w:sz w:val="24"/>
          <w:szCs w:val="24"/>
        </w:rPr>
        <w:t xml:space="preserve">. </w:t>
      </w:r>
      <w:r w:rsidRPr="00516777">
        <w:rPr>
          <w:rFonts w:ascii="Times New Roman" w:eastAsia="GOST Type AU" w:hAnsi="Times New Roman"/>
          <w:b/>
          <w:sz w:val="24"/>
          <w:szCs w:val="24"/>
        </w:rPr>
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</w:t>
      </w:r>
      <w:r w:rsidRPr="00516777">
        <w:rPr>
          <w:rFonts w:ascii="Times New Roman" w:eastAsia="GOST Type AU" w:hAnsi="Times New Roman"/>
          <w:b/>
          <w:sz w:val="24"/>
          <w:szCs w:val="24"/>
        </w:rPr>
        <w:lastRenderedPageBreak/>
        <w:t>КООРДИНАТ, ИСПОЛЬЗУЕМОЙ ДЛЯ ВЕДЕНИЯ ЕДИНОГО ГОСУДАРСТВЕННОГО РЕЕСТРА НЕДВИЖИМОСТИ</w:t>
      </w:r>
      <w:bookmarkEnd w:id="18"/>
    </w:p>
    <w:p w14:paraId="172E7403" w14:textId="0DA70E28" w:rsidR="00E37D32" w:rsidRDefault="00E37D32" w:rsidP="00650A14">
      <w:pPr>
        <w:pStyle w:val="a6"/>
        <w:spacing w:after="0"/>
        <w:ind w:firstLine="567"/>
        <w:jc w:val="center"/>
        <w:rPr>
          <w:i/>
          <w:iCs/>
        </w:rPr>
      </w:pPr>
      <w:r w:rsidRPr="00516777">
        <w:rPr>
          <w:i/>
          <w:iCs/>
        </w:rPr>
        <w:t>Таблица координат границ территории, в отношении которой утвержден проект межевания, содержащие перечень координат характерных точек этих границ</w:t>
      </w:r>
    </w:p>
    <w:p w14:paraId="5DA5562F" w14:textId="77777777" w:rsidR="00821013" w:rsidRPr="00516777" w:rsidRDefault="00821013" w:rsidP="00650A14">
      <w:pPr>
        <w:pStyle w:val="a6"/>
        <w:spacing w:after="0"/>
        <w:ind w:firstLine="567"/>
        <w:jc w:val="center"/>
        <w:rPr>
          <w:i/>
          <w:iCs/>
        </w:rPr>
      </w:pPr>
    </w:p>
    <w:tbl>
      <w:tblPr>
        <w:tblW w:w="3865" w:type="dxa"/>
        <w:jc w:val="center"/>
        <w:tblLook w:val="04A0" w:firstRow="1" w:lastRow="0" w:firstColumn="1" w:lastColumn="0" w:noHBand="0" w:noVBand="1"/>
      </w:tblPr>
      <w:tblGrid>
        <w:gridCol w:w="1985"/>
        <w:gridCol w:w="1880"/>
      </w:tblGrid>
      <w:tr w:rsidR="009F2386" w:rsidRPr="00516777" w14:paraId="262FB6FC" w14:textId="77777777" w:rsidTr="005135AD">
        <w:trPr>
          <w:trHeight w:val="20"/>
          <w:jc w:val="center"/>
        </w:trPr>
        <w:tc>
          <w:tcPr>
            <w:tcW w:w="38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0C8108C" w14:textId="76AA88E1" w:rsidR="00231950" w:rsidRPr="00516777" w:rsidRDefault="0096658F" w:rsidP="0096658F">
            <w:pPr>
              <w:suppressAutoHyphens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16777">
              <w:rPr>
                <w:b/>
                <w:bCs/>
                <w:sz w:val="20"/>
                <w:szCs w:val="20"/>
                <w:lang w:eastAsia="ru-RU"/>
              </w:rPr>
              <w:t xml:space="preserve">Площадь 92420 </w:t>
            </w:r>
            <w:proofErr w:type="spellStart"/>
            <w:r w:rsidRPr="00516777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</w:p>
        </w:tc>
      </w:tr>
      <w:tr w:rsidR="009F2386" w:rsidRPr="00516777" w14:paraId="797EF1BC" w14:textId="77777777" w:rsidTr="005135AD">
        <w:trPr>
          <w:trHeight w:val="20"/>
          <w:jc w:val="center"/>
        </w:trPr>
        <w:tc>
          <w:tcPr>
            <w:tcW w:w="38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F8B9926" w14:textId="77777777" w:rsidR="00231950" w:rsidRPr="00516777" w:rsidRDefault="00231950" w:rsidP="00231950">
            <w:pPr>
              <w:suppressAutoHyphens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16777">
              <w:rPr>
                <w:b/>
                <w:bCs/>
                <w:sz w:val="20"/>
                <w:szCs w:val="20"/>
                <w:lang w:eastAsia="ru-RU"/>
              </w:rPr>
              <w:t>Контур1</w:t>
            </w:r>
          </w:p>
        </w:tc>
      </w:tr>
      <w:tr w:rsidR="009F2386" w:rsidRPr="00516777" w14:paraId="2111B36B" w14:textId="77777777" w:rsidTr="005135AD">
        <w:trPr>
          <w:trHeight w:val="20"/>
          <w:jc w:val="center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AB0FE0" w14:textId="77777777" w:rsidR="005135AD" w:rsidRPr="00516777" w:rsidRDefault="005135AD" w:rsidP="0023195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A8CA7E5" w14:textId="77777777" w:rsidR="005135AD" w:rsidRPr="00516777" w:rsidRDefault="005135AD" w:rsidP="00231950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Y</w:t>
            </w:r>
          </w:p>
        </w:tc>
      </w:tr>
      <w:tr w:rsidR="009F2386" w:rsidRPr="00516777" w14:paraId="688EABEB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8C156ED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568078.42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C306B3B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1407326.92</w:t>
            </w:r>
          </w:p>
        </w:tc>
      </w:tr>
      <w:tr w:rsidR="009F2386" w:rsidRPr="00516777" w14:paraId="345E57CA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4664F61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568033.86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400237E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1407384.05</w:t>
            </w:r>
          </w:p>
        </w:tc>
      </w:tr>
      <w:tr w:rsidR="009F2386" w:rsidRPr="00516777" w14:paraId="5C3EF813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25AB102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568063.04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C455E4A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1407407.98</w:t>
            </w:r>
          </w:p>
        </w:tc>
      </w:tr>
      <w:tr w:rsidR="009F2386" w:rsidRPr="00516777" w14:paraId="0EB81249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6BFDDC5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568057.38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9ABCBD9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1407415.24</w:t>
            </w:r>
          </w:p>
        </w:tc>
      </w:tr>
      <w:tr w:rsidR="009F2386" w:rsidRPr="00516777" w14:paraId="06689125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6A234D0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568028.32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7D0F58A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1407391.14</w:t>
            </w:r>
          </w:p>
        </w:tc>
      </w:tr>
      <w:tr w:rsidR="009F2386" w:rsidRPr="00516777" w14:paraId="19F396B8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494DC08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568007.28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DCA0377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1407418.11</w:t>
            </w:r>
          </w:p>
        </w:tc>
      </w:tr>
      <w:tr w:rsidR="009F2386" w:rsidRPr="00516777" w14:paraId="3F1E29CE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0E9C3F2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568030.95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30EF01C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1407439.93</w:t>
            </w:r>
          </w:p>
        </w:tc>
      </w:tr>
      <w:tr w:rsidR="009F2386" w:rsidRPr="00516777" w14:paraId="29AF9E64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3369031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568008.36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F465ECC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1407467.59</w:t>
            </w:r>
          </w:p>
        </w:tc>
      </w:tr>
      <w:tr w:rsidR="009F2386" w:rsidRPr="00516777" w14:paraId="61D6EB70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15C2A7C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567987.69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7D6ADD0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1407469.28</w:t>
            </w:r>
          </w:p>
        </w:tc>
      </w:tr>
      <w:tr w:rsidR="009F2386" w:rsidRPr="00516777" w14:paraId="7DE38EE4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D131097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567967.72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F702FB9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1407455.85</w:t>
            </w:r>
          </w:p>
        </w:tc>
      </w:tr>
      <w:tr w:rsidR="009F2386" w:rsidRPr="00516777" w14:paraId="1622EB0E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DEDB3FF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567949.09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31EF828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1407420.22</w:t>
            </w:r>
          </w:p>
        </w:tc>
      </w:tr>
      <w:tr w:rsidR="009F2386" w:rsidRPr="00516777" w14:paraId="38C8E70F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4A0275D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567964.43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F130C3B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1407400.28</w:t>
            </w:r>
          </w:p>
        </w:tc>
      </w:tr>
      <w:tr w:rsidR="009F2386" w:rsidRPr="00516777" w14:paraId="2B23668F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E550A10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567984.21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F6FB298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1407417.51</w:t>
            </w:r>
          </w:p>
        </w:tc>
      </w:tr>
      <w:tr w:rsidR="009F2386" w:rsidRPr="00516777" w14:paraId="68D23916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82240D0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567996.55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1D1C45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1407401.26</w:t>
            </w:r>
          </w:p>
        </w:tc>
      </w:tr>
      <w:tr w:rsidR="009F2386" w:rsidRPr="00516777" w14:paraId="05988B37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3E4FFC5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567982.82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3350F4B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1407389.23</w:t>
            </w:r>
          </w:p>
        </w:tc>
      </w:tr>
      <w:tr w:rsidR="009F2386" w:rsidRPr="00516777" w14:paraId="27A3D113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8215DB9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567995.09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3156A82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1407372.39</w:t>
            </w:r>
          </w:p>
        </w:tc>
      </w:tr>
      <w:tr w:rsidR="009F2386" w:rsidRPr="00516777" w14:paraId="238FA6B7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2988331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568002.22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FEDDEF8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1407378.59</w:t>
            </w:r>
          </w:p>
        </w:tc>
      </w:tr>
      <w:tr w:rsidR="009F2386" w:rsidRPr="00516777" w14:paraId="7AE9CC8C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8FB6D0E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568055.35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093A33A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1407308.61</w:t>
            </w:r>
          </w:p>
        </w:tc>
      </w:tr>
      <w:tr w:rsidR="009F2386" w:rsidRPr="00516777" w14:paraId="6F9B8A04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65906F3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568078.42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06C8E4A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1407326.92</w:t>
            </w:r>
          </w:p>
        </w:tc>
      </w:tr>
      <w:tr w:rsidR="009F2386" w:rsidRPr="00516777" w14:paraId="33C6C841" w14:textId="77777777" w:rsidTr="009E0D6F">
        <w:trPr>
          <w:trHeight w:val="20"/>
          <w:jc w:val="center"/>
        </w:trPr>
        <w:tc>
          <w:tcPr>
            <w:tcW w:w="3865" w:type="dxa"/>
            <w:gridSpan w:val="2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10B9103" w14:textId="04D16D20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b/>
                <w:bCs/>
                <w:sz w:val="20"/>
                <w:szCs w:val="20"/>
                <w:lang w:eastAsia="ru-RU"/>
              </w:rPr>
              <w:t>Контур2</w:t>
            </w:r>
          </w:p>
        </w:tc>
      </w:tr>
      <w:tr w:rsidR="009F2386" w:rsidRPr="00516777" w14:paraId="6DC14482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9C94CBB" w14:textId="6ACE57BE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A919300" w14:textId="090908B1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X</w:t>
            </w:r>
          </w:p>
        </w:tc>
      </w:tr>
      <w:tr w:rsidR="009F2386" w:rsidRPr="00516777" w14:paraId="75912179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60B0470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568013.40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FB60957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1407213.21</w:t>
            </w:r>
          </w:p>
        </w:tc>
      </w:tr>
      <w:tr w:rsidR="009F2386" w:rsidRPr="00516777" w14:paraId="04DBD2D8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BBE1B1D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568029.51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72300A0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1407245.71</w:t>
            </w:r>
          </w:p>
        </w:tc>
      </w:tr>
      <w:tr w:rsidR="009F2386" w:rsidRPr="00516777" w14:paraId="432DA462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345E59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568100.56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4142072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1407328.98</w:t>
            </w:r>
          </w:p>
        </w:tc>
      </w:tr>
      <w:tr w:rsidR="009F2386" w:rsidRPr="00516777" w14:paraId="21B4FDF3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9082C47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568073.89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997701D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1407366.82</w:t>
            </w:r>
          </w:p>
        </w:tc>
      </w:tr>
      <w:tr w:rsidR="009F2386" w:rsidRPr="00516777" w14:paraId="2263F218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77F1EF5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568094.19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2D36204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1407384.08</w:t>
            </w:r>
          </w:p>
        </w:tc>
      </w:tr>
      <w:tr w:rsidR="009F2386" w:rsidRPr="00516777" w14:paraId="781F5C9C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F4B56DC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567979.47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8503573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1407509.52</w:t>
            </w:r>
          </w:p>
        </w:tc>
      </w:tr>
      <w:tr w:rsidR="009F2386" w:rsidRPr="00516777" w14:paraId="7E8E2CA5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630B2B9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567849.92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454C54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1407390.69</w:t>
            </w:r>
          </w:p>
        </w:tc>
      </w:tr>
      <w:tr w:rsidR="009F2386" w:rsidRPr="00516777" w14:paraId="25A64C6C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F53B924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567757.67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9F27604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1407329.42</w:t>
            </w:r>
          </w:p>
        </w:tc>
      </w:tr>
      <w:tr w:rsidR="009F2386" w:rsidRPr="00516777" w14:paraId="30600CE3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7CEA452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567777.22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D82DCDE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1407303.02</w:t>
            </w:r>
          </w:p>
        </w:tc>
      </w:tr>
      <w:tr w:rsidR="009F2386" w:rsidRPr="00516777" w14:paraId="3AD01E9B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FDB2AF1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567650.40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60B4E85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1407191.03</w:t>
            </w:r>
          </w:p>
        </w:tc>
      </w:tr>
      <w:tr w:rsidR="009F2386" w:rsidRPr="00516777" w14:paraId="628EF399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D32F56D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567767.98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6FE3DA1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1407047.28</w:t>
            </w:r>
          </w:p>
        </w:tc>
      </w:tr>
      <w:tr w:rsidR="009F2386" w:rsidRPr="00516777" w14:paraId="6FEAFB13" w14:textId="77777777" w:rsidTr="0096658F">
        <w:trPr>
          <w:trHeight w:val="20"/>
          <w:jc w:val="center"/>
        </w:trPr>
        <w:tc>
          <w:tcPr>
            <w:tcW w:w="198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1241192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568013.40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FC2D179" w14:textId="77777777" w:rsidR="0096658F" w:rsidRPr="00516777" w:rsidRDefault="0096658F" w:rsidP="0096658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516777">
              <w:rPr>
                <w:sz w:val="20"/>
                <w:szCs w:val="20"/>
                <w:lang w:eastAsia="ru-RU"/>
              </w:rPr>
              <w:t>1407213.21</w:t>
            </w:r>
          </w:p>
        </w:tc>
      </w:tr>
    </w:tbl>
    <w:p w14:paraId="471A7007" w14:textId="39B66060" w:rsidR="00871972" w:rsidRPr="00516777" w:rsidRDefault="00871972" w:rsidP="00871972">
      <w:pPr>
        <w:spacing w:before="240" w:after="240"/>
        <w:jc w:val="center"/>
        <w:rPr>
          <w:i/>
        </w:rPr>
      </w:pPr>
      <w:r w:rsidRPr="00516777">
        <w:rPr>
          <w:i/>
        </w:rPr>
        <w:t xml:space="preserve">Таблицы координат характерных точек границ </w:t>
      </w:r>
      <w:r w:rsidR="00DA7D39" w:rsidRPr="00516777">
        <w:rPr>
          <w:i/>
        </w:rPr>
        <w:t xml:space="preserve">образуемых </w:t>
      </w:r>
      <w:r w:rsidRPr="00516777">
        <w:rPr>
          <w:i/>
        </w:rPr>
        <w:t>земельных участков</w:t>
      </w:r>
    </w:p>
    <w:p w14:paraId="5C9BEE7B" w14:textId="0B466229" w:rsidR="00D9314B" w:rsidRPr="00516777" w:rsidRDefault="00D9314B" w:rsidP="00F81C7E">
      <w:pPr>
        <w:pStyle w:val="a6"/>
        <w:spacing w:after="0"/>
        <w:jc w:val="both"/>
      </w:pPr>
    </w:p>
    <w:p w14:paraId="2BD34914" w14:textId="77777777" w:rsidR="0075098F" w:rsidRPr="00516777" w:rsidRDefault="0075098F" w:rsidP="0075098F">
      <w:pPr>
        <w:suppressAutoHyphens w:val="0"/>
        <w:rPr>
          <w:sz w:val="20"/>
          <w:szCs w:val="20"/>
          <w:lang w:eastAsia="ru-RU"/>
        </w:rPr>
        <w:sectPr w:rsidR="0075098F" w:rsidRPr="00516777" w:rsidSect="00597A7F">
          <w:headerReference w:type="even" r:id="rId16"/>
          <w:footerReference w:type="even" r:id="rId17"/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p w14:paraId="55B12ADC" w14:textId="2B13A5FB" w:rsidR="0075098F" w:rsidRPr="00915536" w:rsidRDefault="0075098F" w:rsidP="00FA1347">
      <w:pPr>
        <w:suppressAutoHyphens w:val="0"/>
        <w:jc w:val="center"/>
        <w:rPr>
          <w:sz w:val="20"/>
          <w:szCs w:val="20"/>
          <w:lang w:eastAsia="ru-RU"/>
        </w:rPr>
      </w:pPr>
      <w:r w:rsidRPr="00915536">
        <w:rPr>
          <w:sz w:val="20"/>
          <w:szCs w:val="20"/>
          <w:lang w:eastAsia="ru-RU"/>
        </w:rPr>
        <w:lastRenderedPageBreak/>
        <w:t>:ЗУ1</w:t>
      </w:r>
    </w:p>
    <w:tbl>
      <w:tblPr>
        <w:tblW w:w="367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3"/>
        <w:gridCol w:w="1417"/>
        <w:gridCol w:w="1418"/>
      </w:tblGrid>
      <w:tr w:rsidR="00915536" w:rsidRPr="00D84DD3" w14:paraId="70CA586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76675516" w14:textId="77777777" w:rsidR="00915536" w:rsidRPr="00B1021F" w:rsidRDefault="0091553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53835F5" w14:textId="77777777" w:rsidR="00915536" w:rsidRPr="00B1021F" w:rsidRDefault="0091553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087AF9B5" w14:textId="77777777" w:rsidR="00915536" w:rsidRPr="00B1021F" w:rsidRDefault="0091553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Y</w:t>
            </w:r>
          </w:p>
        </w:tc>
      </w:tr>
      <w:tr w:rsidR="004F5176" w:rsidRPr="00D84DD3" w14:paraId="39AB8F5A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1DAEB52C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692ABB" w14:textId="3E9AFEF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568013.40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799284B" w14:textId="5B33FDB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1407213.21</w:t>
            </w:r>
          </w:p>
        </w:tc>
      </w:tr>
      <w:tr w:rsidR="004F5176" w:rsidRPr="00D84DD3" w14:paraId="50425E52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05A73BD4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BAED61B" w14:textId="7499CB0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568022.32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58BC72" w14:textId="4B0E61B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1407231.26</w:t>
            </w:r>
          </w:p>
        </w:tc>
      </w:tr>
      <w:tr w:rsidR="004F5176" w:rsidRPr="00D84DD3" w14:paraId="0E33DEA9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1D2941D7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CF849C" w14:textId="01C7C70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568006.85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1F34A7" w14:textId="682C3D8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1407215.69</w:t>
            </w:r>
          </w:p>
        </w:tc>
      </w:tr>
      <w:tr w:rsidR="004F5176" w:rsidRPr="00D84DD3" w14:paraId="1733665B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76F1B3C3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18A2CC9" w14:textId="04421F6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567981.96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CE4F90F" w14:textId="77BC2A8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1407240.44</w:t>
            </w:r>
          </w:p>
        </w:tc>
      </w:tr>
      <w:tr w:rsidR="004F5176" w:rsidRPr="00D84DD3" w14:paraId="610AD76F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29EA637D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F76F41" w14:textId="08B7808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567958.30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73D6F8" w14:textId="02C9FFE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1407263.92</w:t>
            </w:r>
          </w:p>
        </w:tc>
      </w:tr>
      <w:tr w:rsidR="004F5176" w:rsidRPr="00D84DD3" w14:paraId="40739EF1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77F7BA87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5BBBAE3" w14:textId="1A6BF4E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567934.65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FD7B65" w14:textId="3A9DFDA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1407287.40</w:t>
            </w:r>
          </w:p>
        </w:tc>
      </w:tr>
      <w:tr w:rsidR="004F5176" w:rsidRPr="00D84DD3" w14:paraId="63DE5331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428CFFAA" w14:textId="5080B8A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638F9E5" w14:textId="5A19F7E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567928.98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D79790" w14:textId="3148C7F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1407293.04</w:t>
            </w:r>
          </w:p>
        </w:tc>
      </w:tr>
      <w:tr w:rsidR="004F5176" w:rsidRPr="00D84DD3" w14:paraId="70CD7421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32A5D82" w14:textId="7539C55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B5234D7" w14:textId="502B2CA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567905.33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C21C88" w14:textId="235D2D8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1407316.52</w:t>
            </w:r>
          </w:p>
        </w:tc>
      </w:tr>
      <w:tr w:rsidR="004F5176" w:rsidRPr="00D84DD3" w14:paraId="1C8D7962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4ED1751" w14:textId="4454D4E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6A445AE" w14:textId="48A78D1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567881.68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7121A73" w14:textId="5EDCCCC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1407340.00</w:t>
            </w:r>
          </w:p>
        </w:tc>
      </w:tr>
      <w:tr w:rsidR="004F5176" w:rsidRPr="00D84DD3" w14:paraId="08D3A07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A7662A4" w14:textId="057784C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B316B4" w14:textId="57A7C55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567913.40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37ACB3D" w14:textId="5A4A10B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1407371.94</w:t>
            </w:r>
          </w:p>
        </w:tc>
      </w:tr>
      <w:tr w:rsidR="004F5176" w:rsidRPr="00D84DD3" w14:paraId="48DC142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9BF4BF2" w14:textId="552E3D6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AD15987" w14:textId="6670173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567904.13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648F59" w14:textId="753797E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1407381.14</w:t>
            </w:r>
          </w:p>
        </w:tc>
      </w:tr>
      <w:tr w:rsidR="004F5176" w:rsidRPr="00D84DD3" w14:paraId="1C0B77D3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DFF3A86" w14:textId="69F69A9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374EC4B" w14:textId="70CB93F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567889.53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799A2E8" w14:textId="4CF77DB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1407370.16</w:t>
            </w:r>
          </w:p>
        </w:tc>
      </w:tr>
      <w:tr w:rsidR="004F5176" w:rsidRPr="00D84DD3" w14:paraId="11D4BCA1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3E55B68" w14:textId="34949A1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F04BF9" w14:textId="4D9E7E0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567860.29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9F42DB" w14:textId="5455438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1407400.20</w:t>
            </w:r>
          </w:p>
        </w:tc>
      </w:tr>
      <w:tr w:rsidR="004F5176" w:rsidRPr="00D84DD3" w14:paraId="374C7D90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95523B6" w14:textId="43E785D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247D1F0" w14:textId="660D923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567849.92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84DAF57" w14:textId="31AE92C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1407390.69</w:t>
            </w:r>
          </w:p>
        </w:tc>
      </w:tr>
      <w:tr w:rsidR="004F5176" w:rsidRPr="00D84DD3" w14:paraId="3658CBD3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C79D8CE" w14:textId="240793F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7F01FF" w14:textId="1141DDD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567849.34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87C5F17" w14:textId="26E8837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1407390.31</w:t>
            </w:r>
          </w:p>
        </w:tc>
      </w:tr>
      <w:tr w:rsidR="004F5176" w:rsidRPr="00D84DD3" w14:paraId="3F2CB8EA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79028A9" w14:textId="51C4C11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074880D" w14:textId="4108E19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567831.89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1943E74" w14:textId="0CC465B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1407378.72</w:t>
            </w:r>
          </w:p>
        </w:tc>
      </w:tr>
      <w:tr w:rsidR="004F5176" w:rsidRPr="00D84DD3" w14:paraId="58C4DE0B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1BEBB81" w14:textId="0430CFC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D2C1D2D" w14:textId="657F900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567757.67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06834F8" w14:textId="69C50EE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1407329.42</w:t>
            </w:r>
          </w:p>
        </w:tc>
      </w:tr>
      <w:tr w:rsidR="004F5176" w:rsidRPr="00D84DD3" w14:paraId="44D7C51D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3871E92" w14:textId="5F9FA3C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1AC80F5" w14:textId="47D9436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567777.22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1DC2082" w14:textId="74FC9D7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1407303.02</w:t>
            </w:r>
          </w:p>
        </w:tc>
      </w:tr>
      <w:tr w:rsidR="004F5176" w:rsidRPr="00D84DD3" w14:paraId="68C2CC6B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4B1B19E" w14:textId="0A5B537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FF7CA32" w14:textId="1A30C0A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567650.40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014CB29" w14:textId="5B5BC75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1407191.03</w:t>
            </w:r>
          </w:p>
        </w:tc>
      </w:tr>
      <w:tr w:rsidR="004F5176" w:rsidRPr="00D84DD3" w14:paraId="4D990DB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4290DB3" w14:textId="6C9D3F2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5FF43ED" w14:textId="6AFA69E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567767.98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CDDA1E8" w14:textId="23BDD04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1407047.28</w:t>
            </w:r>
          </w:p>
        </w:tc>
      </w:tr>
      <w:tr w:rsidR="004F5176" w:rsidRPr="00D84DD3" w14:paraId="4D2654F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3AFBD16" w14:textId="678D06A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F5B0CA" w14:textId="43ED373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567774.95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78BE6E8" w14:textId="7E6D4FD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1407052.00</w:t>
            </w:r>
          </w:p>
        </w:tc>
      </w:tr>
      <w:tr w:rsidR="004F5176" w:rsidRPr="00D84DD3" w14:paraId="10094D1D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2960C73" w14:textId="2845DB3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16882A0" w14:textId="429CD0C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567759.23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680EB8" w14:textId="1502753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1407071.24</w:t>
            </w:r>
          </w:p>
        </w:tc>
      </w:tr>
      <w:tr w:rsidR="004F5176" w:rsidRPr="00D84DD3" w14:paraId="3D09F20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4FE001B7" w14:textId="1AF7819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lastRenderedPageBreak/>
              <w:t>23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FAEA6F4" w14:textId="1A58137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567741.51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47BC27" w14:textId="3FF00E4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1407092.92</w:t>
            </w:r>
          </w:p>
        </w:tc>
      </w:tr>
      <w:tr w:rsidR="004F5176" w:rsidRPr="00D84DD3" w14:paraId="4768E14B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41967917" w14:textId="2432F83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4B047F0" w14:textId="775FB2C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567736.42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C4A133" w14:textId="2D5A23A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1407099.15</w:t>
            </w:r>
          </w:p>
        </w:tc>
      </w:tr>
      <w:tr w:rsidR="004F5176" w:rsidRPr="00D84DD3" w14:paraId="3EFD3C89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DBAD7B0" w14:textId="64E67265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F1456A" w14:textId="7615BF4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567699.43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00E279" w14:textId="3B575D2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1407144.41</w:t>
            </w:r>
          </w:p>
        </w:tc>
      </w:tr>
      <w:tr w:rsidR="004F5176" w:rsidRPr="00D84DD3" w14:paraId="030B200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40821EC" w14:textId="77BF71EB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70A1F85" w14:textId="219CBB7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567675.84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A680169" w14:textId="14D197F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1407173.26</w:t>
            </w:r>
          </w:p>
        </w:tc>
      </w:tr>
      <w:tr w:rsidR="004F5176" w:rsidRPr="00D84DD3" w14:paraId="14942780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CD8117E" w14:textId="06822D6D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823F906" w14:textId="47BF5AE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567702.57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7153B63" w14:textId="130F6C5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1407200.74</w:t>
            </w:r>
          </w:p>
        </w:tc>
      </w:tr>
      <w:tr w:rsidR="004F5176" w:rsidRPr="00D84DD3" w14:paraId="1747EDA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2BC0782" w14:textId="4B15552F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78CDEF" w14:textId="51BD362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567729.15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811D24" w14:textId="62D448F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1407174.34</w:t>
            </w:r>
          </w:p>
        </w:tc>
      </w:tr>
      <w:tr w:rsidR="004F5176" w:rsidRPr="00D84DD3" w14:paraId="0E3264C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D7612F0" w14:textId="0C71DAD2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5C15C26" w14:textId="050120A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567770.40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5F90B47" w14:textId="174E5B1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1407133.38</w:t>
            </w:r>
          </w:p>
        </w:tc>
      </w:tr>
      <w:tr w:rsidR="004F5176" w:rsidRPr="00D84DD3" w14:paraId="6125B5C3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E520DA6" w14:textId="06E46F9A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CE278D6" w14:textId="340A6D6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567776.09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7429A49" w14:textId="0F15058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1407127.73</w:t>
            </w:r>
          </w:p>
        </w:tc>
      </w:tr>
      <w:tr w:rsidR="004F5176" w:rsidRPr="00D84DD3" w14:paraId="3124F13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EBAF279" w14:textId="049A1B19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4F4F6BA" w14:textId="3480F8F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567798.39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4AA37A1" w14:textId="52DBB9B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1407105.58</w:t>
            </w:r>
          </w:p>
        </w:tc>
      </w:tr>
      <w:tr w:rsidR="004F5176" w:rsidRPr="00D84DD3" w14:paraId="662CDEB8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146504C" w14:textId="270E51BE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1836FD7" w14:textId="526FFB0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567821.00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A666B3E" w14:textId="2CFEA7D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1407083.13</w:t>
            </w:r>
          </w:p>
        </w:tc>
      </w:tr>
      <w:tr w:rsidR="004F5176" w:rsidRPr="00D84DD3" w14:paraId="50531542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26937B2" w14:textId="6B62C0AF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A955B" w14:textId="407AC57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567833.69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490C143" w14:textId="40F5591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1407091.71</w:t>
            </w:r>
          </w:p>
        </w:tc>
      </w:tr>
      <w:tr w:rsidR="004F5176" w:rsidRPr="00D84DD3" w14:paraId="16B33E2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E6370BA" w14:textId="4686F189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7E84AB0" w14:textId="1F66B2E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567810.34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58627D7" w14:textId="41EAE81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1407114.87</w:t>
            </w:r>
          </w:p>
        </w:tc>
      </w:tr>
      <w:tr w:rsidR="004F5176" w:rsidRPr="00D84DD3" w14:paraId="777EC40A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563DF84" w14:textId="41ECE744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82AF23" w14:textId="6BD6AAD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567786.70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7857FA6" w14:textId="25642CC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1407138.37</w:t>
            </w:r>
          </w:p>
        </w:tc>
      </w:tr>
      <w:tr w:rsidR="004F5176" w:rsidRPr="00D84DD3" w14:paraId="2ACD522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533B170" w14:textId="3870F505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B2AEEA1" w14:textId="0F16BD1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567780.98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9116143" w14:textId="7661CDC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1407144.02</w:t>
            </w:r>
          </w:p>
        </w:tc>
      </w:tr>
      <w:tr w:rsidR="004F5176" w:rsidRPr="00D84DD3" w14:paraId="19186AC8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1D69EE1" w14:textId="60748812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199F45B" w14:textId="21217AF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567757.34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402000" w14:textId="1C76CD1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1407167.50</w:t>
            </w:r>
          </w:p>
        </w:tc>
      </w:tr>
      <w:tr w:rsidR="004F5176" w:rsidRPr="00D84DD3" w14:paraId="106C2F0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8C538C5" w14:textId="719510C6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11FCDA9" w14:textId="14A7AFA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567733.69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19C0B" w14:textId="000A2C2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1407190.98</w:t>
            </w:r>
          </w:p>
        </w:tc>
      </w:tr>
      <w:tr w:rsidR="004F5176" w:rsidRPr="00D84DD3" w14:paraId="210B5F5A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1561CDB" w14:textId="7EB16DE4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F9DBF31" w14:textId="214D8F0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567712.38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BCBF7F" w14:textId="3774700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1407212.15</w:t>
            </w:r>
          </w:p>
        </w:tc>
      </w:tr>
      <w:tr w:rsidR="004F5176" w:rsidRPr="00D84DD3" w14:paraId="4CB056A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4C55CEF8" w14:textId="77D1CEAB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2F1E0AE" w14:textId="08FAD9B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567743.82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452BDB" w14:textId="1A802B0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1407244.02</w:t>
            </w:r>
          </w:p>
        </w:tc>
      </w:tr>
      <w:tr w:rsidR="004F5176" w:rsidRPr="00D84DD3" w14:paraId="78FA0E7C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3FA6785" w14:textId="46F2664A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621B07" w14:textId="41FED58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567775.80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6B3C0D9" w14:textId="685261C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1407276.01</w:t>
            </w:r>
          </w:p>
        </w:tc>
      </w:tr>
      <w:tr w:rsidR="004F5176" w:rsidRPr="00D84DD3" w14:paraId="1735A933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C0A9A18" w14:textId="5C4AFB93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C645B0" w14:textId="3B7ED36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567797.12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6C48E8" w14:textId="0B821AA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1407254.85</w:t>
            </w:r>
          </w:p>
        </w:tc>
      </w:tr>
      <w:tr w:rsidR="004F5176" w:rsidRPr="00D84DD3" w14:paraId="72CCD609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0A8D6DC" w14:textId="43A21650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847546A" w14:textId="194422A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567820.76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7E63F1" w14:textId="65F3035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1407231.36</w:t>
            </w:r>
          </w:p>
        </w:tc>
      </w:tr>
      <w:tr w:rsidR="004F5176" w:rsidRPr="00D84DD3" w14:paraId="3022294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73C0E08" w14:textId="3C3EC1B8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5F31F00" w14:textId="36D3044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567844.41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F91187" w14:textId="585901E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1407207.88</w:t>
            </w:r>
          </w:p>
        </w:tc>
      </w:tr>
      <w:tr w:rsidR="004F5176" w:rsidRPr="00D84DD3" w14:paraId="13FA152E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9977732" w14:textId="4E9A94B2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2C4752F" w14:textId="69AB8F8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567850.06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5D05282" w14:textId="75AF05B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1407202.22</w:t>
            </w:r>
          </w:p>
        </w:tc>
      </w:tr>
      <w:tr w:rsidR="004F5176" w:rsidRPr="00D84DD3" w14:paraId="29BB55BE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C0B31EA" w14:textId="1B475D3D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486E4A7" w14:textId="567C049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567873.73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5FEC43E" w14:textId="6EC9FD0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1407178.77</w:t>
            </w:r>
          </w:p>
        </w:tc>
      </w:tr>
      <w:tr w:rsidR="004F5176" w:rsidRPr="00D84DD3" w14:paraId="1CF76BB6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2D51DFD" w14:textId="1BD0A835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EC1CB9" w14:textId="55FD21B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567897.39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116A652" w14:textId="6B03C64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1407155.28</w:t>
            </w:r>
          </w:p>
        </w:tc>
      </w:tr>
      <w:tr w:rsidR="004F5176" w:rsidRPr="00D84DD3" w14:paraId="660D63FD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AEBE960" w14:textId="2ED1B1D3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764F3EC" w14:textId="0ADB106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567865.69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6EE7BB9" w14:textId="1110FB4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1407123.35</w:t>
            </w:r>
          </w:p>
        </w:tc>
      </w:tr>
      <w:tr w:rsidR="004F5176" w:rsidRPr="00D84DD3" w14:paraId="74D0037E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D2D264F" w14:textId="7C50584B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236450" w14:textId="5384FE6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567835.63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0CC3312" w14:textId="301FA76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1407093.02</w:t>
            </w:r>
          </w:p>
        </w:tc>
      </w:tr>
      <w:tr w:rsidR="004F5176" w:rsidRPr="00D84DD3" w14:paraId="49FD8150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B22DD53" w14:textId="20A84749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391B05D" w14:textId="4966F8C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567922.34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727B952" w14:textId="0E62F7F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1407151.65</w:t>
            </w:r>
          </w:p>
        </w:tc>
      </w:tr>
      <w:tr w:rsidR="004F5176" w:rsidRPr="00D84DD3" w14:paraId="0933E2EA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D56C417" w14:textId="4F69141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4AD5AA8" w14:textId="05D0448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567907.97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7BB0A1" w14:textId="21E1E1E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1407165.92</w:t>
            </w:r>
          </w:p>
        </w:tc>
      </w:tr>
      <w:tr w:rsidR="004F5176" w:rsidRPr="00D84DD3" w14:paraId="4B4B1FB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694D6FE" w14:textId="37723E78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70899A7" w14:textId="71A46C9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567884.31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FFB6B2A" w14:textId="4BE647C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1407189.39</w:t>
            </w:r>
          </w:p>
        </w:tc>
      </w:tr>
      <w:tr w:rsidR="004F5176" w:rsidRPr="00D84DD3" w14:paraId="3CAF2545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C0DB509" w14:textId="2CF9F0E4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4E6DB28" w14:textId="5C5D5BD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567860.66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77272E9" w14:textId="04981A5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1407212.86</w:t>
            </w:r>
          </w:p>
        </w:tc>
      </w:tr>
      <w:tr w:rsidR="004F5176" w:rsidRPr="00D84DD3" w14:paraId="2545AB9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6358CA1" w14:textId="5BF5992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F60B7AE" w14:textId="5A369AD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567854.98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737B14" w14:textId="7BE04A1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1407218.52</w:t>
            </w:r>
          </w:p>
        </w:tc>
      </w:tr>
      <w:tr w:rsidR="004F5176" w:rsidRPr="00D84DD3" w14:paraId="69D65ED8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CD5C840" w14:textId="688BB5AA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70491F" w14:textId="6687D9A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567831.33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EB1E621" w14:textId="04B4DE0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1407242.01</w:t>
            </w:r>
          </w:p>
        </w:tc>
      </w:tr>
      <w:tr w:rsidR="004F5176" w:rsidRPr="00D84DD3" w14:paraId="07104E81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0018305" w14:textId="73963F7C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50C4F01" w14:textId="29B601D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567807.69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3F9A54" w14:textId="46716C6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1407265.49</w:t>
            </w:r>
          </w:p>
        </w:tc>
      </w:tr>
      <w:tr w:rsidR="004F5176" w:rsidRPr="00D84DD3" w14:paraId="1C1B71B1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185BF84" w14:textId="559848E0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310FC53" w14:textId="08584FF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567786.26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ACE008" w14:textId="3F01429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1407286.76</w:t>
            </w:r>
          </w:p>
        </w:tc>
      </w:tr>
      <w:tr w:rsidR="004F5176" w:rsidRPr="00D84DD3" w14:paraId="339CC644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3E56499" w14:textId="3B13398E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2511E7E" w14:textId="2E64CF6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567802.92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0BAA9B" w14:textId="6C76A5B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1407303.87</w:t>
            </w:r>
          </w:p>
        </w:tc>
      </w:tr>
      <w:tr w:rsidR="004F5176" w:rsidRPr="00D84DD3" w14:paraId="4816137E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06EDCE5" w14:textId="208A914D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1D0DE3" w14:textId="1EC0803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567818.91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AAAF5A" w14:textId="5A03F8A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1407317.74</w:t>
            </w:r>
          </w:p>
        </w:tc>
      </w:tr>
      <w:tr w:rsidR="004F5176" w:rsidRPr="00D84DD3" w14:paraId="1BF18563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1F6B619" w14:textId="41DD1849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0B49115" w14:textId="6565FDD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567828.95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EAEB7" w14:textId="14C9357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1407326.45</w:t>
            </w:r>
          </w:p>
        </w:tc>
      </w:tr>
      <w:tr w:rsidR="004F5176" w:rsidRPr="00D84DD3" w14:paraId="1EC5974B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B96F7D1" w14:textId="59F981C2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9ADC008" w14:textId="061608A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567854.75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9ACA1BC" w14:textId="1657AFE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1407345.61</w:t>
            </w:r>
          </w:p>
        </w:tc>
      </w:tr>
      <w:tr w:rsidR="004F5176" w:rsidRPr="00D84DD3" w14:paraId="6C39C188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D49E49A" w14:textId="53F3D621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6D39EF2" w14:textId="3D03658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567871.11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F8569D3" w14:textId="465B435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1407329.36</w:t>
            </w:r>
          </w:p>
        </w:tc>
      </w:tr>
      <w:tr w:rsidR="004F5176" w:rsidRPr="00D84DD3" w14:paraId="4AF986D0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EC25E3C" w14:textId="4C6A83FC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1A6304B" w14:textId="3632284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567894.76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F975089" w14:textId="3D40324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1407305.87</w:t>
            </w:r>
          </w:p>
        </w:tc>
      </w:tr>
      <w:tr w:rsidR="004F5176" w:rsidRPr="00D84DD3" w14:paraId="2099D782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1B5C635" w14:textId="2D5625C7" w:rsid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581C7A2" w14:textId="62D61C7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567918.40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ED4464E" w14:textId="4B0E19E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1407282.39</w:t>
            </w:r>
          </w:p>
        </w:tc>
      </w:tr>
      <w:tr w:rsidR="004F5176" w:rsidRPr="00D84DD3" w14:paraId="0BBC4E86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4C24DB91" w14:textId="3913E6B9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D0831E7" w14:textId="7704A09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567924.08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6F37CA" w14:textId="07927DE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1407276.75</w:t>
            </w:r>
          </w:p>
        </w:tc>
      </w:tr>
      <w:tr w:rsidR="004F5176" w:rsidRPr="00D84DD3" w14:paraId="34EA2DFF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21D342F" w14:textId="1834303E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567D02E" w14:textId="19F3E84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567947.72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AAA5E23" w14:textId="3D2370F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1407253.27</w:t>
            </w:r>
          </w:p>
        </w:tc>
      </w:tr>
      <w:tr w:rsidR="004F5176" w:rsidRPr="00D84DD3" w14:paraId="42A29614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6F35BD7" w14:textId="11A2DF95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1171688" w14:textId="13B2A1C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567971.37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C82790" w14:textId="46F44F0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1407229.79</w:t>
            </w:r>
          </w:p>
        </w:tc>
      </w:tr>
      <w:tr w:rsidR="004F5176" w:rsidRPr="00D84DD3" w14:paraId="434F8A69" w14:textId="77777777" w:rsidTr="00BB7E69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2646424" w14:textId="265F8076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62A1FB" w14:textId="2588277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567998.33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2ECD90D" w14:textId="735FDAD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1407203.02</w:t>
            </w:r>
          </w:p>
        </w:tc>
      </w:tr>
      <w:tr w:rsidR="004F5176" w:rsidRPr="00D84DD3" w14:paraId="6439BABC" w14:textId="77777777" w:rsidTr="00915536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2EA567CE" w14:textId="6F5C4D2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8C2507" w14:textId="430850A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568013.40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D753332" w14:textId="310A997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1407213.21</w:t>
            </w:r>
          </w:p>
        </w:tc>
      </w:tr>
    </w:tbl>
    <w:p w14:paraId="4C1F3B04" w14:textId="77777777" w:rsidR="0075098F" w:rsidRPr="004F5176" w:rsidRDefault="0075098F" w:rsidP="0075098F">
      <w:pPr>
        <w:suppressAutoHyphens w:val="0"/>
        <w:jc w:val="center"/>
        <w:rPr>
          <w:sz w:val="20"/>
          <w:szCs w:val="20"/>
          <w:lang w:eastAsia="ru-RU"/>
        </w:rPr>
      </w:pPr>
    </w:p>
    <w:p w14:paraId="6527D9C0" w14:textId="77777777" w:rsidR="0075098F" w:rsidRPr="004F5176" w:rsidRDefault="0075098F" w:rsidP="00FA1347">
      <w:pPr>
        <w:suppressAutoHyphens w:val="0"/>
        <w:jc w:val="center"/>
        <w:rPr>
          <w:sz w:val="20"/>
          <w:szCs w:val="20"/>
          <w:lang w:eastAsia="ru-RU"/>
        </w:rPr>
      </w:pPr>
      <w:r w:rsidRPr="004F5176">
        <w:rPr>
          <w:sz w:val="20"/>
          <w:szCs w:val="20"/>
          <w:lang w:eastAsia="ru-RU"/>
        </w:rPr>
        <w:t>:ЗУ2</w:t>
      </w:r>
    </w:p>
    <w:tbl>
      <w:tblPr>
        <w:tblW w:w="367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3"/>
        <w:gridCol w:w="1417"/>
        <w:gridCol w:w="1418"/>
      </w:tblGrid>
      <w:tr w:rsidR="004F5176" w:rsidRPr="00D84DD3" w14:paraId="60455C3D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01EDBFEC" w14:textId="77777777" w:rsidR="004F5176" w:rsidRPr="00B1021F" w:rsidRDefault="004F517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8E86946" w14:textId="77777777" w:rsidR="004F5176" w:rsidRPr="00B1021F" w:rsidRDefault="004F517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271B602D" w14:textId="77777777" w:rsidR="004F5176" w:rsidRPr="00B1021F" w:rsidRDefault="004F517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Y</w:t>
            </w:r>
          </w:p>
        </w:tc>
      </w:tr>
      <w:tr w:rsidR="004F5176" w:rsidRPr="00D84DD3" w14:paraId="220CF141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5FF06B59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5531159" w14:textId="11D5B6C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568034.55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CD38E7" w14:textId="4ED2512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1407251.62</w:t>
            </w:r>
          </w:p>
        </w:tc>
      </w:tr>
      <w:tr w:rsidR="004F5176" w:rsidRPr="00D84DD3" w14:paraId="3711A86E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658FFD7D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FFC8B0F" w14:textId="758022F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568069.21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66FB8CE" w14:textId="4FCABA8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1407292.26</w:t>
            </w:r>
          </w:p>
        </w:tc>
      </w:tr>
      <w:tr w:rsidR="004F5176" w:rsidRPr="00D84DD3" w14:paraId="002BB6E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3B774586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9B2FD0B" w14:textId="2F634BB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568100.56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2A28742" w14:textId="0F5CE14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1407328.98</w:t>
            </w:r>
          </w:p>
        </w:tc>
      </w:tr>
      <w:tr w:rsidR="004F5176" w:rsidRPr="00D84DD3" w14:paraId="4E7E2E4E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2814CA8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0A9AA1B" w14:textId="793A6DC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568073.89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7EF9D9B" w14:textId="51924C1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1407366.82</w:t>
            </w:r>
          </w:p>
        </w:tc>
      </w:tr>
      <w:tr w:rsidR="004F5176" w:rsidRPr="00D84DD3" w14:paraId="28A50C3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59C34EDC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4B536AC" w14:textId="747E4EF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568094.19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6FF3BC7" w14:textId="2CA9666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1407384.08</w:t>
            </w:r>
          </w:p>
        </w:tc>
      </w:tr>
      <w:tr w:rsidR="004F5176" w:rsidRPr="00D84DD3" w14:paraId="3B42B907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5ED2B2C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420A454" w14:textId="79CA484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568080.43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34CFAEB" w14:textId="60436A8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1407399.13</w:t>
            </w:r>
          </w:p>
        </w:tc>
      </w:tr>
      <w:tr w:rsidR="004F5176" w:rsidRPr="00D84DD3" w14:paraId="27D1DF7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9C1091B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8706D5" w14:textId="155A0FB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568044.91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1DF1CB" w14:textId="3B19971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1407369.88</w:t>
            </w:r>
          </w:p>
        </w:tc>
      </w:tr>
      <w:tr w:rsidR="004F5176" w:rsidRPr="00D84DD3" w14:paraId="302C48A1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976FFEC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544C7D8" w14:textId="5FC5AB9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568078.42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AB36B68" w14:textId="3D53903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1407326.92</w:t>
            </w:r>
          </w:p>
        </w:tc>
      </w:tr>
      <w:tr w:rsidR="004F5176" w:rsidRPr="00D84DD3" w14:paraId="413F29FD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DEB05C8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C499376" w14:textId="49D0BD8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568055.35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AAEC7D" w14:textId="6804210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1407308.61</w:t>
            </w:r>
          </w:p>
        </w:tc>
      </w:tr>
      <w:tr w:rsidR="004F5176" w:rsidRPr="00D84DD3" w14:paraId="157D8E9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F3A99B1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626D96A" w14:textId="01734DA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568002.22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6FA79A" w14:textId="3F77BAA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1407378.59</w:t>
            </w:r>
          </w:p>
        </w:tc>
      </w:tr>
      <w:tr w:rsidR="004F5176" w:rsidRPr="00D84DD3" w14:paraId="04847F9E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CD43A48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4CCA68F" w14:textId="6F40FD4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567995.09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A1EA3F2" w14:textId="2B4152D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1407372.39</w:t>
            </w:r>
          </w:p>
        </w:tc>
      </w:tr>
      <w:tr w:rsidR="004F5176" w:rsidRPr="00D84DD3" w14:paraId="71C4AE9B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A2077E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AA40EBC" w14:textId="041448B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567982.82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2D6493F" w14:textId="193768C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1407389.23</w:t>
            </w:r>
          </w:p>
        </w:tc>
      </w:tr>
      <w:tr w:rsidR="004F5176" w:rsidRPr="00D84DD3" w14:paraId="30D948C7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16B5D69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EEB3B52" w14:textId="7DBC811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567996.55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14F78C8" w14:textId="43B27DB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1407401.26</w:t>
            </w:r>
          </w:p>
        </w:tc>
      </w:tr>
      <w:tr w:rsidR="004F5176" w:rsidRPr="00D84DD3" w14:paraId="4C52C555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AC9D60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C23CACA" w14:textId="318EC90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567984.21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4278CD7" w14:textId="4DC3C83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1407417.51</w:t>
            </w:r>
          </w:p>
        </w:tc>
      </w:tr>
      <w:tr w:rsidR="004F5176" w:rsidRPr="00D84DD3" w14:paraId="2C7CF546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1E6934AF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516D924" w14:textId="6AE4032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567964.43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895236E" w14:textId="4859B29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1407400.28</w:t>
            </w:r>
          </w:p>
        </w:tc>
      </w:tr>
      <w:tr w:rsidR="004F5176" w:rsidRPr="00D84DD3" w14:paraId="596A1332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0DA4EC1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20C1129" w14:textId="3425AA1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567949.09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3FB43F0" w14:textId="23FA2C2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1407420.22</w:t>
            </w:r>
          </w:p>
        </w:tc>
      </w:tr>
      <w:tr w:rsidR="004F5176" w:rsidRPr="00D84DD3" w14:paraId="4FCFECD5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56F4A2B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7D27C4" w14:textId="4F7C0C0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567967.72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16B635E" w14:textId="64E5AC0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1407455.85</w:t>
            </w:r>
          </w:p>
        </w:tc>
      </w:tr>
      <w:tr w:rsidR="004F5176" w:rsidRPr="00D84DD3" w14:paraId="0A242CE8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6BD7F7E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D0F5FD" w14:textId="5A045ED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567987.69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179D66F" w14:textId="74B6DB41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1407469.28</w:t>
            </w:r>
          </w:p>
        </w:tc>
      </w:tr>
      <w:tr w:rsidR="004F5176" w:rsidRPr="00D84DD3" w14:paraId="3059C8AD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8DB65D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3DE0335" w14:textId="2606509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568008.36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72DBA87" w14:textId="5B4D793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1407467.59</w:t>
            </w:r>
          </w:p>
        </w:tc>
      </w:tr>
      <w:tr w:rsidR="004F5176" w:rsidRPr="00D84DD3" w14:paraId="5CE446C5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F746398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1DBAC0" w14:textId="462FB86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568030.95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2922D65" w14:textId="2FC117B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1407439.93</w:t>
            </w:r>
          </w:p>
        </w:tc>
      </w:tr>
      <w:tr w:rsidR="004F5176" w:rsidRPr="00D84DD3" w14:paraId="70621F1C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C7BCD8E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489A031" w14:textId="1DB77CF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568007.28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ED36F4F" w14:textId="2342773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1407418.11</w:t>
            </w:r>
          </w:p>
        </w:tc>
      </w:tr>
      <w:tr w:rsidR="004F5176" w:rsidRPr="00D84DD3" w14:paraId="59CB03CE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F506736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A946E24" w14:textId="47E3234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568013.80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B5227BB" w14:textId="6FCD7FD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1407409.75</w:t>
            </w:r>
          </w:p>
        </w:tc>
      </w:tr>
      <w:tr w:rsidR="004F5176" w:rsidRPr="00D84DD3" w14:paraId="03BF870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5C5DCBA1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559B882" w14:textId="39AEFAA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568046.12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E07FE9D" w14:textId="08D3C47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1407436.64</w:t>
            </w:r>
          </w:p>
        </w:tc>
      </w:tr>
      <w:tr w:rsidR="004F5176" w:rsidRPr="00D84DD3" w14:paraId="16EA1FC1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65AC080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BC2738" w14:textId="3F241E1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567979.47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3957CD" w14:textId="67A2EF3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1407509.52</w:t>
            </w:r>
          </w:p>
        </w:tc>
      </w:tr>
      <w:tr w:rsidR="004F5176" w:rsidRPr="00D84DD3" w14:paraId="3006373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ED0DF25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E0D527B" w14:textId="70BFAD7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567913.09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021E977" w14:textId="046E15E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1407448.63</w:t>
            </w:r>
          </w:p>
        </w:tc>
      </w:tr>
      <w:tr w:rsidR="004F5176" w:rsidRPr="00D84DD3" w14:paraId="597DB569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9815A00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266A77C" w14:textId="0E4A316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567860.29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734390E" w14:textId="4F552B8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1407400.20</w:t>
            </w:r>
          </w:p>
        </w:tc>
      </w:tr>
      <w:tr w:rsidR="004F5176" w:rsidRPr="00D84DD3" w14:paraId="13B2309C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46A5697E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CCD346" w14:textId="1172E8D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567889.53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6D20FBB" w14:textId="005AD54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1407370.16</w:t>
            </w:r>
          </w:p>
        </w:tc>
      </w:tr>
      <w:tr w:rsidR="004F5176" w:rsidRPr="00D84DD3" w14:paraId="7177EC15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35FF8293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6411A32" w14:textId="37B3AF9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567904.13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96AD02" w14:textId="0365498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1407381.14</w:t>
            </w:r>
          </w:p>
        </w:tc>
      </w:tr>
      <w:tr w:rsidR="004F5176" w:rsidRPr="00D84DD3" w14:paraId="7EF162EA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0A8D0F9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65B74D" w14:textId="5FC2449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567913.40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35CC74" w14:textId="3ACF17F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1407371.94</w:t>
            </w:r>
          </w:p>
        </w:tc>
      </w:tr>
      <w:tr w:rsidR="004F5176" w:rsidRPr="00D84DD3" w14:paraId="2A5DF37E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D6CB6FA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EB453FD" w14:textId="35D681BF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567937.05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706C91C" w14:textId="013C464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1407348.46</w:t>
            </w:r>
          </w:p>
        </w:tc>
      </w:tr>
      <w:tr w:rsidR="004F5176" w:rsidRPr="00D84DD3" w14:paraId="464FCFA2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152E4B7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1D2650" w14:textId="00607C4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567960.69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5378D8" w14:textId="108CF7B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1407324.98</w:t>
            </w:r>
          </w:p>
        </w:tc>
      </w:tr>
      <w:tr w:rsidR="004F5176" w:rsidRPr="00D84DD3" w14:paraId="020595E1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7EDD5988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CC0B4E3" w14:textId="0B078B0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567966.37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E83351" w14:textId="3B6E007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1407319.34</w:t>
            </w:r>
          </w:p>
        </w:tc>
      </w:tr>
      <w:tr w:rsidR="004F5176" w:rsidRPr="00D84DD3" w14:paraId="22A4D23A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B5377FC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C2ECE93" w14:textId="0615669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567990.02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B7A794" w14:textId="7E0CBA7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1407295.86</w:t>
            </w:r>
          </w:p>
        </w:tc>
      </w:tr>
      <w:tr w:rsidR="004F5176" w:rsidRPr="00D84DD3" w14:paraId="42A981F5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821BF68" w14:textId="77777777" w:rsidR="004F5176" w:rsidRPr="004F5176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1B8C56F" w14:textId="495B4A3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568013.66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87B0633" w14:textId="4E3BF7A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1407272.37</w:t>
            </w:r>
          </w:p>
        </w:tc>
      </w:tr>
      <w:tr w:rsidR="004F5176" w:rsidRPr="00D84DD3" w14:paraId="6F40321B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12682007" w14:textId="078ABE2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A15A53" w14:textId="70AD26D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568034.55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C12FB52" w14:textId="3DB910E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1407251.62</w:t>
            </w:r>
          </w:p>
        </w:tc>
      </w:tr>
    </w:tbl>
    <w:p w14:paraId="522D5C3B" w14:textId="77777777" w:rsidR="0075098F" w:rsidRPr="001D76F4" w:rsidRDefault="0075098F" w:rsidP="0075098F">
      <w:pPr>
        <w:suppressAutoHyphens w:val="0"/>
        <w:jc w:val="center"/>
        <w:rPr>
          <w:sz w:val="20"/>
          <w:szCs w:val="20"/>
          <w:highlight w:val="yellow"/>
          <w:lang w:eastAsia="ru-RU"/>
        </w:rPr>
      </w:pPr>
    </w:p>
    <w:p w14:paraId="313817A7" w14:textId="7FCA4A4D" w:rsidR="0075098F" w:rsidRDefault="0075098F" w:rsidP="0075098F">
      <w:pPr>
        <w:suppressAutoHyphens w:val="0"/>
        <w:jc w:val="center"/>
        <w:rPr>
          <w:sz w:val="20"/>
          <w:szCs w:val="20"/>
          <w:lang w:eastAsia="ru-RU"/>
        </w:rPr>
      </w:pPr>
      <w:r w:rsidRPr="004F5176">
        <w:rPr>
          <w:sz w:val="20"/>
          <w:szCs w:val="20"/>
          <w:lang w:eastAsia="ru-RU"/>
        </w:rPr>
        <w:t>:ЗУ3</w:t>
      </w:r>
    </w:p>
    <w:tbl>
      <w:tblPr>
        <w:tblW w:w="367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3"/>
        <w:gridCol w:w="1417"/>
        <w:gridCol w:w="1418"/>
      </w:tblGrid>
      <w:tr w:rsidR="004F5176" w:rsidRPr="00D84DD3" w14:paraId="2F55AF0D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4F5278CF" w14:textId="77777777" w:rsidR="004F5176" w:rsidRPr="00B1021F" w:rsidRDefault="004F517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9F17205" w14:textId="77777777" w:rsidR="004F5176" w:rsidRPr="00B1021F" w:rsidRDefault="004F517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2EAFF4F9" w14:textId="77777777" w:rsidR="004F5176" w:rsidRPr="00B1021F" w:rsidRDefault="004F5176" w:rsidP="004903EE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Y</w:t>
            </w:r>
          </w:p>
        </w:tc>
      </w:tr>
      <w:tr w:rsidR="004F5176" w:rsidRPr="00D84DD3" w14:paraId="0EE37DE0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05296137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832624" w14:textId="6EFB134B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568080.43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5AFE89" w14:textId="31201A56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1407399.13</w:t>
            </w:r>
          </w:p>
        </w:tc>
      </w:tr>
      <w:tr w:rsidR="004F5176" w:rsidRPr="00D84DD3" w14:paraId="562B5087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4860C561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380ED42" w14:textId="379F12E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568046.12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1AE0B5" w14:textId="6CA53AED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1407436.64</w:t>
            </w:r>
          </w:p>
        </w:tc>
      </w:tr>
      <w:tr w:rsidR="004F5176" w:rsidRPr="00D84DD3" w14:paraId="07BED026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56BD1D8A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231073" w14:textId="19D27E7A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568013.8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3AD309" w14:textId="3B4AC2D8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1407409.75</w:t>
            </w:r>
          </w:p>
        </w:tc>
      </w:tr>
      <w:tr w:rsidR="004F5176" w:rsidRPr="00D84DD3" w14:paraId="3CD5BF7B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3E43E70B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037566" w14:textId="3E21BEF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568028.32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5BBB32D" w14:textId="2FA81C8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1407391.14</w:t>
            </w:r>
          </w:p>
        </w:tc>
      </w:tr>
      <w:tr w:rsidR="004F5176" w:rsidRPr="00D84DD3" w14:paraId="6B308D11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6F1FAE84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77002E" w14:textId="5F5AC76C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568057.38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94EB2DC" w14:textId="38A16169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1407415.24</w:t>
            </w:r>
          </w:p>
        </w:tc>
      </w:tr>
      <w:tr w:rsidR="004F5176" w:rsidRPr="00D84DD3" w14:paraId="2FFD8E07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40A0BBA3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14B3CCB" w14:textId="2222D78E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568063.04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E683D1E" w14:textId="2DB4375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1407407.98</w:t>
            </w:r>
          </w:p>
        </w:tc>
      </w:tr>
      <w:tr w:rsidR="004F5176" w:rsidRPr="00D84DD3" w14:paraId="5DF48DB7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2D3E6C33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C9A935" w14:textId="75BB7C10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568033.86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6D3770" w14:textId="349356E4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1407384.05</w:t>
            </w:r>
          </w:p>
        </w:tc>
      </w:tr>
      <w:tr w:rsidR="004F5176" w:rsidRPr="00D84DD3" w14:paraId="6638B821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bottom"/>
          </w:tcPr>
          <w:p w14:paraId="09ED9102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E09FF0" w14:textId="13794405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568044.91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64AC74" w14:textId="2E3329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1407369.88</w:t>
            </w:r>
          </w:p>
        </w:tc>
      </w:tr>
      <w:tr w:rsidR="004F5176" w:rsidRPr="00D84DD3" w14:paraId="4411C882" w14:textId="77777777" w:rsidTr="004903EE">
        <w:trPr>
          <w:trHeight w:val="170"/>
        </w:trPr>
        <w:tc>
          <w:tcPr>
            <w:tcW w:w="843" w:type="dxa"/>
            <w:shd w:val="clear" w:color="auto" w:fill="auto"/>
            <w:vAlign w:val="center"/>
            <w:hideMark/>
          </w:tcPr>
          <w:p w14:paraId="78825936" w14:textId="77777777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B1021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BA57297" w14:textId="0B376523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568080.43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529EA63" w14:textId="672F9CD2" w:rsidR="004F5176" w:rsidRPr="00B1021F" w:rsidRDefault="004F5176" w:rsidP="004F5176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4F5176">
              <w:rPr>
                <w:sz w:val="20"/>
                <w:szCs w:val="20"/>
                <w:lang w:eastAsia="ru-RU"/>
              </w:rPr>
              <w:t>1407399.13</w:t>
            </w:r>
          </w:p>
        </w:tc>
      </w:tr>
    </w:tbl>
    <w:p w14:paraId="0EBCC47F" w14:textId="77777777" w:rsidR="00B868C6" w:rsidRPr="00516777" w:rsidRDefault="00B868C6" w:rsidP="0075098F">
      <w:pPr>
        <w:pStyle w:val="a6"/>
        <w:spacing w:after="0"/>
        <w:sectPr w:rsidR="00B868C6" w:rsidRPr="00516777" w:rsidSect="0075098F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p w14:paraId="67F09A59" w14:textId="32930BEA" w:rsidR="00E90545" w:rsidRDefault="00813706" w:rsidP="003E656D">
      <w:pPr>
        <w:pStyle w:val="afd"/>
        <w:autoSpaceDE w:val="0"/>
        <w:adjustRightInd w:val="0"/>
        <w:spacing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9" w:name="_Toc404275391"/>
      <w:bookmarkStart w:id="20" w:name="_Toc56191772"/>
      <w:r w:rsidRPr="00516777">
        <w:rPr>
          <w:rFonts w:ascii="Times New Roman" w:eastAsia="GOST Type AU" w:hAnsi="Times New Roman"/>
          <w:b/>
          <w:sz w:val="24"/>
          <w:szCs w:val="24"/>
        </w:rPr>
        <w:lastRenderedPageBreak/>
        <w:t>Чертеж межевания территории</w:t>
      </w:r>
      <w:bookmarkEnd w:id="19"/>
      <w:r w:rsidR="003E656D" w:rsidRPr="00516777">
        <w:rPr>
          <w:rFonts w:ascii="Times New Roman" w:eastAsia="GOST Type AU" w:hAnsi="Times New Roman"/>
          <w:b/>
          <w:sz w:val="24"/>
          <w:szCs w:val="24"/>
        </w:rPr>
        <w:t>.</w:t>
      </w:r>
      <w:bookmarkEnd w:id="20"/>
    </w:p>
    <w:p w14:paraId="0123D868" w14:textId="0F615CE8" w:rsidR="003E656D" w:rsidRPr="00516777" w:rsidRDefault="00C9130A" w:rsidP="005F0C41">
      <w:pPr>
        <w:suppressAutoHyphens w:val="0"/>
        <w:jc w:val="center"/>
        <w:rPr>
          <w:rFonts w:eastAsia="GOST Type AU"/>
          <w:b/>
        </w:rPr>
      </w:pPr>
      <w:r>
        <w:rPr>
          <w:rFonts w:eastAsia="GOST Type AU"/>
          <w:b/>
          <w:noProof/>
          <w:lang w:eastAsia="ru-RU"/>
        </w:rPr>
        <w:drawing>
          <wp:inline distT="0" distB="0" distL="0" distR="0" wp14:anchorId="154DC360" wp14:editId="1AB29DEB">
            <wp:extent cx="12329812" cy="87080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9812" cy="870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656D" w:rsidRPr="00516777">
        <w:rPr>
          <w:rFonts w:eastAsia="GOST Type AU"/>
          <w:b/>
        </w:rPr>
        <w:br w:type="page"/>
      </w:r>
    </w:p>
    <w:p w14:paraId="0E0855AE" w14:textId="5524C0EE" w:rsidR="00EC57D6" w:rsidRPr="00516777" w:rsidRDefault="00EC57D6" w:rsidP="00EC57D6">
      <w:pPr>
        <w:pStyle w:val="afd"/>
        <w:autoSpaceDE w:val="0"/>
        <w:adjustRightInd w:val="0"/>
        <w:spacing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1" w:name="_Toc56191773"/>
      <w:r w:rsidRPr="00516777">
        <w:rPr>
          <w:rFonts w:ascii="Times New Roman" w:eastAsia="GOST Type AU" w:hAnsi="Times New Roman"/>
          <w:b/>
          <w:sz w:val="24"/>
          <w:szCs w:val="24"/>
        </w:rPr>
        <w:lastRenderedPageBreak/>
        <w:t>Чертеж по обоснованию межевания территории</w:t>
      </w:r>
      <w:bookmarkEnd w:id="21"/>
    </w:p>
    <w:p w14:paraId="71D00967" w14:textId="3050640A" w:rsidR="00941B35" w:rsidRPr="00516777" w:rsidRDefault="00915536" w:rsidP="00387892">
      <w:pPr>
        <w:pStyle w:val="a6"/>
        <w:spacing w:after="0"/>
        <w:ind w:firstLine="567"/>
        <w:jc w:val="center"/>
        <w:rPr>
          <w:rFonts w:eastAsia="GOST Type AU"/>
        </w:rPr>
      </w:pPr>
      <w:r>
        <w:rPr>
          <w:rFonts w:eastAsia="GOST Type AU"/>
          <w:noProof/>
          <w:lang w:eastAsia="ru-RU"/>
        </w:rPr>
        <w:drawing>
          <wp:inline distT="0" distB="0" distL="0" distR="0" wp14:anchorId="54F98343" wp14:editId="37B8CE60">
            <wp:extent cx="12310704" cy="871035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0704" cy="8710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1B35" w:rsidRPr="00516777" w:rsidSect="005F0C41">
      <w:footerReference w:type="even" r:id="rId20"/>
      <w:pgSz w:w="23811" w:h="16838" w:orient="landscape" w:code="8"/>
      <w:pgMar w:top="1418" w:right="851" w:bottom="851" w:left="851" w:header="420" w:footer="1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424D062" w14:textId="77777777" w:rsidR="002C773F" w:rsidRDefault="002C773F">
      <w:r>
        <w:separator/>
      </w:r>
    </w:p>
  </w:endnote>
  <w:endnote w:type="continuationSeparator" w:id="0">
    <w:p w14:paraId="7936925B" w14:textId="77777777" w:rsidR="002C773F" w:rsidRDefault="002C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AU">
    <w:charset w:val="CC"/>
    <w:family w:val="auto"/>
    <w:pitch w:val="variable"/>
    <w:sig w:usb0="A000028F" w:usb1="1000004A" w:usb2="00000000" w:usb3="00000000" w:csb0="0000019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GOST type A">
    <w:altName w:val="Calibri"/>
    <w:charset w:val="CC"/>
    <w:family w:val="swiss"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-BoldItalic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639184" w14:textId="77777777" w:rsidR="00465575" w:rsidRDefault="00465575" w:rsidP="00FB546B">
    <w:pPr>
      <w:pStyle w:val="ab"/>
      <w:jc w:val="center"/>
      <w:rPr>
        <w:lang w:val="en-US" w:eastAsia="ru-RU"/>
      </w:rPr>
    </w:pPr>
  </w:p>
  <w:p w14:paraId="35D26C8A" w14:textId="77777777" w:rsidR="00465575" w:rsidRPr="00E9220B" w:rsidRDefault="00465575" w:rsidP="00FB546B">
    <w:pPr>
      <w:pStyle w:val="ab"/>
      <w:ind w:right="357"/>
      <w:jc w:val="center"/>
      <w:rPr>
        <w:i/>
      </w:rPr>
    </w:pPr>
    <w:r>
      <w:t xml:space="preserve">Архитектурно-проектное бюро </w:t>
    </w:r>
    <w:r w:rsidRPr="001D0B31">
      <w:t>«Архивариус»</w:t>
    </w:r>
  </w:p>
  <w:p w14:paraId="649AC013" w14:textId="03C73099" w:rsidR="00465575" w:rsidRDefault="00465575" w:rsidP="00FB546B">
    <w:pPr>
      <w:pStyle w:val="ab"/>
      <w:jc w:val="right"/>
      <w:rPr>
        <w:noProof/>
      </w:rPr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 w:rsidR="00CF6574">
      <w:rPr>
        <w:noProof/>
      </w:rPr>
      <w:t>9</w:t>
    </w:r>
    <w:r>
      <w:rPr>
        <w:noProof/>
      </w:rPr>
      <w:fldChar w:fldCharType="end"/>
    </w:r>
  </w:p>
  <w:p w14:paraId="1FC77FDB" w14:textId="77777777" w:rsidR="00465575" w:rsidRDefault="00465575" w:rsidP="00FB546B">
    <w:pPr>
      <w:pStyle w:val="ab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5136D8" w14:textId="77777777" w:rsidR="00465575" w:rsidRDefault="00465575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  <w:p w14:paraId="57B1D1D0" w14:textId="77777777" w:rsidR="00465575" w:rsidRPr="00FC3DD7" w:rsidRDefault="00465575" w:rsidP="00FD6BB7">
    <w:pPr>
      <w:pStyle w:val="ab"/>
      <w:jc w:val="center"/>
      <w:rPr>
        <w:lang w:eastAsia="ru-RU"/>
      </w:rPr>
    </w:pPr>
    <w:r w:rsidRPr="00FD6BB7">
      <w:rPr>
        <w:lang w:eastAsia="ru-RU"/>
      </w:rPr>
      <w:t>Общество с ограниченной ответственностью «Архивариус»</w:t>
    </w:r>
  </w:p>
  <w:p w14:paraId="5BCAEE21" w14:textId="77777777" w:rsidR="00465575" w:rsidRPr="00FD6BB7" w:rsidRDefault="00465575" w:rsidP="00FD6BB7">
    <w:pPr>
      <w:pStyle w:val="ab"/>
      <w:jc w:val="right"/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14:paraId="131E5277" w14:textId="77777777" w:rsidR="00465575" w:rsidRPr="00FD6BB7" w:rsidRDefault="00465575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66583C" w14:textId="77777777" w:rsidR="00465575" w:rsidRDefault="00465575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  <w:p w14:paraId="3753F4BA" w14:textId="77777777" w:rsidR="00465575" w:rsidRPr="00CC4D2A" w:rsidRDefault="00465575" w:rsidP="00FD6BB7">
    <w:pPr>
      <w:pStyle w:val="ab"/>
      <w:jc w:val="center"/>
      <w:rPr>
        <w:lang w:eastAsia="ru-RU"/>
      </w:rPr>
    </w:pPr>
    <w:r w:rsidRPr="00FD6BB7">
      <w:rPr>
        <w:lang w:eastAsia="ru-RU"/>
      </w:rPr>
      <w:t>Общество с ограниченной ответственностью «Архивариус»</w:t>
    </w:r>
  </w:p>
  <w:p w14:paraId="2AE05206" w14:textId="77777777" w:rsidR="00465575" w:rsidRPr="00FD6BB7" w:rsidRDefault="00465575" w:rsidP="00FD6BB7">
    <w:pPr>
      <w:pStyle w:val="ab"/>
      <w:jc w:val="right"/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43</w:t>
    </w:r>
    <w:r>
      <w:rPr>
        <w:noProof/>
      </w:rPr>
      <w:fldChar w:fldCharType="end"/>
    </w:r>
  </w:p>
  <w:p w14:paraId="7AB76A78" w14:textId="77777777" w:rsidR="00465575" w:rsidRPr="00FD6BB7" w:rsidRDefault="00465575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D7BA4B" w14:textId="77777777" w:rsidR="00465575" w:rsidRDefault="00465575"/>
  <w:p w14:paraId="1E12DAD7" w14:textId="77777777" w:rsidR="00465575" w:rsidRDefault="00465575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AE14DD" w14:textId="77777777" w:rsidR="00465575" w:rsidRDefault="00465575" w:rsidP="001666DE">
    <w:pPr>
      <w:pStyle w:val="ab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50631B4E" w14:textId="77777777" w:rsidR="00465575" w:rsidRDefault="00465575" w:rsidP="001666DE">
    <w:pPr>
      <w:pStyle w:val="ab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3E9CDC" w14:textId="77777777" w:rsidR="002C773F" w:rsidRDefault="002C773F">
      <w:r>
        <w:separator/>
      </w:r>
    </w:p>
  </w:footnote>
  <w:footnote w:type="continuationSeparator" w:id="0">
    <w:p w14:paraId="415F3794" w14:textId="77777777" w:rsidR="002C773F" w:rsidRDefault="002C7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316877" w14:textId="6527E95A" w:rsidR="00465575" w:rsidRDefault="00907B82" w:rsidP="00775457">
    <w:pPr>
      <w:pStyle w:val="a9"/>
      <w:jc w:val="center"/>
    </w:pPr>
    <w:r w:rsidRPr="00907B82">
      <w:t xml:space="preserve">Внесение изменений в проект планировки </w:t>
    </w:r>
    <w:r w:rsidR="002F3FCE" w:rsidRPr="002F3FCE">
      <w:t xml:space="preserve">территории </w:t>
    </w:r>
    <w:r w:rsidRPr="00907B82">
      <w:t>и проект межевания территории в границах земельного участка с кадастровым номером 41:05:0101082:522 в Пионерском сельском поселении, утвержденный постановлением администрации Пионерского сельского поселения от 27.01.2022 №15</w:t>
    </w:r>
  </w:p>
  <w:p w14:paraId="26927B75" w14:textId="77777777" w:rsidR="00907B82" w:rsidRPr="00EA07B4" w:rsidRDefault="00907B82" w:rsidP="00775457">
    <w:pPr>
      <w:pStyle w:val="a9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097017" w14:textId="77777777" w:rsidR="00465575" w:rsidRPr="00C44736" w:rsidRDefault="00465575" w:rsidP="00C44736">
    <w:pPr>
      <w:autoSpaceDE w:val="0"/>
      <w:autoSpaceDN w:val="0"/>
      <w:adjustRightInd w:val="0"/>
      <w:jc w:val="center"/>
      <w:rPr>
        <w:iCs/>
        <w:sz w:val="20"/>
        <w:szCs w:val="20"/>
      </w:rPr>
    </w:pPr>
    <w:r>
      <w:rPr>
        <w:iCs/>
        <w:sz w:val="20"/>
        <w:szCs w:val="20"/>
      </w:rPr>
      <w:t>П</w:t>
    </w:r>
    <w:r w:rsidRPr="00C44736">
      <w:rPr>
        <w:iCs/>
        <w:sz w:val="20"/>
        <w:szCs w:val="20"/>
      </w:rPr>
      <w:t>роект планировки территории</w:t>
    </w:r>
    <w:r>
      <w:rPr>
        <w:iCs/>
        <w:sz w:val="20"/>
        <w:szCs w:val="20"/>
      </w:rPr>
      <w:t xml:space="preserve"> города М</w:t>
    </w:r>
    <w:r w:rsidRPr="00C44736">
      <w:rPr>
        <w:iCs/>
        <w:sz w:val="20"/>
        <w:szCs w:val="20"/>
      </w:rPr>
      <w:t xml:space="preserve">агнитогорска </w:t>
    </w:r>
  </w:p>
  <w:p w14:paraId="1A1DD815" w14:textId="77777777" w:rsidR="00465575" w:rsidRPr="00C44736" w:rsidRDefault="00465575" w:rsidP="00C44736">
    <w:pPr>
      <w:autoSpaceDE w:val="0"/>
      <w:autoSpaceDN w:val="0"/>
      <w:adjustRightInd w:val="0"/>
      <w:jc w:val="center"/>
      <w:rPr>
        <w:iCs/>
        <w:sz w:val="20"/>
        <w:szCs w:val="20"/>
      </w:rPr>
    </w:pPr>
    <w:r w:rsidRPr="00C44736">
      <w:rPr>
        <w:iCs/>
        <w:sz w:val="20"/>
        <w:szCs w:val="20"/>
      </w:rPr>
      <w:t xml:space="preserve">в границах улиц </w:t>
    </w:r>
    <w:r>
      <w:rPr>
        <w:iCs/>
        <w:sz w:val="20"/>
        <w:szCs w:val="20"/>
      </w:rPr>
      <w:t>Труда, К</w:t>
    </w:r>
    <w:r w:rsidRPr="00C44736">
      <w:rPr>
        <w:iCs/>
        <w:sz w:val="20"/>
        <w:szCs w:val="20"/>
      </w:rPr>
      <w:t xml:space="preserve">оробова, границ </w:t>
    </w:r>
    <w:r>
      <w:rPr>
        <w:iCs/>
        <w:sz w:val="20"/>
        <w:szCs w:val="20"/>
      </w:rPr>
      <w:t>СНТ «С</w:t>
    </w:r>
    <w:r w:rsidRPr="00C44736">
      <w:rPr>
        <w:iCs/>
        <w:sz w:val="20"/>
        <w:szCs w:val="20"/>
      </w:rPr>
      <w:t>троитель-3», береговая зона р.</w:t>
    </w:r>
    <w:r>
      <w:rPr>
        <w:iCs/>
        <w:sz w:val="20"/>
        <w:szCs w:val="20"/>
      </w:rPr>
      <w:t xml:space="preserve"> У</w:t>
    </w:r>
    <w:r w:rsidRPr="00C44736">
      <w:rPr>
        <w:iCs/>
        <w:sz w:val="20"/>
        <w:szCs w:val="20"/>
      </w:rPr>
      <w:t>рал</w:t>
    </w:r>
  </w:p>
  <w:p w14:paraId="05F75A2D" w14:textId="77777777" w:rsidR="00465575" w:rsidRDefault="00465575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6B940F" w14:textId="77777777" w:rsidR="00465575" w:rsidRPr="00CC4D2A" w:rsidRDefault="00465575" w:rsidP="00FD7DBC">
    <w:pPr>
      <w:autoSpaceDE w:val="0"/>
      <w:autoSpaceDN w:val="0"/>
      <w:adjustRightInd w:val="0"/>
      <w:jc w:val="center"/>
      <w:rPr>
        <w:iCs/>
        <w:sz w:val="20"/>
        <w:szCs w:val="20"/>
      </w:rPr>
    </w:pPr>
    <w:r w:rsidRPr="00CC4D2A">
      <w:rPr>
        <w:iCs/>
        <w:sz w:val="20"/>
        <w:szCs w:val="20"/>
      </w:rPr>
      <w:t>Проект межевания территории</w:t>
    </w:r>
    <w:r>
      <w:rPr>
        <w:iCs/>
        <w:sz w:val="20"/>
        <w:szCs w:val="20"/>
      </w:rPr>
      <w:t xml:space="preserve"> </w:t>
    </w:r>
    <w:proofErr w:type="spellStart"/>
    <w:r>
      <w:rPr>
        <w:iCs/>
        <w:sz w:val="20"/>
        <w:szCs w:val="20"/>
      </w:rPr>
      <w:t>г.М</w:t>
    </w:r>
    <w:r w:rsidRPr="00CC4D2A">
      <w:rPr>
        <w:iCs/>
        <w:sz w:val="20"/>
        <w:szCs w:val="20"/>
      </w:rPr>
      <w:t>агнитогорска</w:t>
    </w:r>
    <w:proofErr w:type="spellEnd"/>
  </w:p>
  <w:p w14:paraId="671BB1C1" w14:textId="77777777" w:rsidR="00465575" w:rsidRPr="00CC4D2A" w:rsidRDefault="00465575" w:rsidP="00FD7DBC">
    <w:pPr>
      <w:autoSpaceDE w:val="0"/>
      <w:autoSpaceDN w:val="0"/>
      <w:adjustRightInd w:val="0"/>
      <w:jc w:val="center"/>
      <w:rPr>
        <w:iCs/>
        <w:sz w:val="20"/>
        <w:szCs w:val="20"/>
      </w:rPr>
    </w:pPr>
    <w:r>
      <w:rPr>
        <w:iCs/>
        <w:sz w:val="20"/>
        <w:szCs w:val="20"/>
      </w:rPr>
      <w:t>в границах улиц Жемчужная, Калмыкова, К</w:t>
    </w:r>
    <w:r w:rsidRPr="00CC4D2A">
      <w:rPr>
        <w:iCs/>
        <w:sz w:val="20"/>
        <w:szCs w:val="20"/>
      </w:rPr>
      <w:t>расносельская, пер. Уральский</w:t>
    </w:r>
  </w:p>
  <w:p w14:paraId="2C7F1CB2" w14:textId="77777777" w:rsidR="00465575" w:rsidRDefault="00465575">
    <w:pPr>
      <w:pStyle w:val="a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FD693B" w14:textId="77777777" w:rsidR="00465575" w:rsidRDefault="00465575"/>
  <w:p w14:paraId="35BAACD7" w14:textId="77777777" w:rsidR="00465575" w:rsidRDefault="00465575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2F8D4E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single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/>
      </w:rPr>
    </w:lvl>
  </w:abstractNum>
  <w:abstractNum w:abstractNumId="5">
    <w:nsid w:val="00000006"/>
    <w:multiLevelType w:val="multi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449"/>
        </w:tabs>
        <w:ind w:left="1080" w:firstLine="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645"/>
        </w:tabs>
        <w:ind w:left="2645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365"/>
        </w:tabs>
        <w:ind w:left="3365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085"/>
        </w:tabs>
        <w:ind w:left="4085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05"/>
        </w:tabs>
        <w:ind w:left="4805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525"/>
        </w:tabs>
        <w:ind w:left="5525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245"/>
        </w:tabs>
        <w:ind w:left="6245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965"/>
        </w:tabs>
        <w:ind w:left="6965" w:hanging="360"/>
      </w:pPr>
      <w:rPr>
        <w:rFonts w:ascii="Wingdings" w:hAnsi="Wingdings"/>
      </w:rPr>
    </w:lvl>
  </w:abstractNum>
  <w:abstractNum w:abstractNumId="6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/>
      </w:rPr>
    </w:lvl>
  </w:abstractNum>
  <w:abstractNum w:abstractNumId="7">
    <w:nsid w:val="00000008"/>
    <w:multiLevelType w:val="single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1134"/>
        </w:tabs>
        <w:ind w:left="0" w:firstLine="709"/>
      </w:pPr>
      <w:rPr>
        <w:rFonts w:ascii="Symbol" w:hAnsi="Symbol"/>
      </w:rPr>
    </w:lvl>
  </w:abstractNum>
  <w:abstractNum w:abstractNumId="8">
    <w:nsid w:val="00000009"/>
    <w:multiLevelType w:val="single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851"/>
        </w:tabs>
        <w:ind w:left="851" w:hanging="114"/>
      </w:pPr>
      <w:rPr>
        <w:rFonts w:ascii="Symbol" w:hAnsi="Symbol"/>
      </w:rPr>
    </w:lvl>
  </w:abstractNum>
  <w:abstractNum w:abstractNumId="9">
    <w:nsid w:val="0000000A"/>
    <w:multiLevelType w:val="single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</w:abstractNum>
  <w:abstractNum w:abstractNumId="10">
    <w:nsid w:val="0000000D"/>
    <w:multiLevelType w:val="singleLevel"/>
    <w:tmpl w:val="0000000D"/>
    <w:name w:val="WW8Num12"/>
    <w:lvl w:ilvl="0">
      <w:start w:val="1"/>
      <w:numFmt w:val="bullet"/>
      <w:lvlText w:val=""/>
      <w:lvlJc w:val="left"/>
      <w:pPr>
        <w:tabs>
          <w:tab w:val="num" w:pos="851"/>
        </w:tabs>
        <w:ind w:left="2213" w:hanging="1476"/>
      </w:pPr>
      <w:rPr>
        <w:rFonts w:ascii="Symbol" w:hAnsi="Symbol"/>
      </w:rPr>
    </w:lvl>
  </w:abstractNum>
  <w:abstractNum w:abstractNumId="11">
    <w:nsid w:val="0000000E"/>
    <w:multiLevelType w:val="singleLevel"/>
    <w:tmpl w:val="0000000E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2">
    <w:nsid w:val="0000000F"/>
    <w:multiLevelType w:val="multilevel"/>
    <w:tmpl w:val="0000000F"/>
    <w:name w:val="WW8Num14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3">
    <w:nsid w:val="00000010"/>
    <w:multiLevelType w:val="multilevel"/>
    <w:tmpl w:val="00000010"/>
    <w:name w:val="WW8Num15"/>
    <w:lvl w:ilvl="0">
      <w:start w:val="1"/>
      <w:numFmt w:val="bullet"/>
      <w:lvlText w:val=""/>
      <w:lvlJc w:val="left"/>
      <w:pPr>
        <w:tabs>
          <w:tab w:val="num" w:pos="851"/>
        </w:tabs>
        <w:ind w:left="692" w:firstLine="45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4">
    <w:nsid w:val="00000012"/>
    <w:multiLevelType w:val="multilevel"/>
    <w:tmpl w:val="00000012"/>
    <w:name w:val="WW8Num17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5">
    <w:nsid w:val="00000013"/>
    <w:multiLevelType w:val="singleLevel"/>
    <w:tmpl w:val="00000013"/>
    <w:name w:val="WW8Num18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16">
    <w:nsid w:val="00000014"/>
    <w:multiLevelType w:val="singleLevel"/>
    <w:tmpl w:val="00000014"/>
    <w:name w:val="WW8Num1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7">
    <w:nsid w:val="00000015"/>
    <w:multiLevelType w:val="multilevel"/>
    <w:tmpl w:val="00000015"/>
    <w:name w:val="WW8Num20"/>
    <w:lvl w:ilvl="0">
      <w:start w:val="1"/>
      <w:numFmt w:val="bullet"/>
      <w:lvlText w:val=""/>
      <w:lvlJc w:val="left"/>
      <w:pPr>
        <w:tabs>
          <w:tab w:val="num" w:pos="851"/>
        </w:tabs>
        <w:ind w:left="720" w:firstLine="1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8">
    <w:nsid w:val="00000017"/>
    <w:multiLevelType w:val="singleLevel"/>
    <w:tmpl w:val="00000017"/>
    <w:name w:val="WW8Num22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19">
    <w:nsid w:val="00000018"/>
    <w:multiLevelType w:val="singleLevel"/>
    <w:tmpl w:val="00000018"/>
    <w:name w:val="WW8Num23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20">
    <w:nsid w:val="00000019"/>
    <w:multiLevelType w:val="multilevel"/>
    <w:tmpl w:val="00000019"/>
    <w:name w:val="WW8Num24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660"/>
        </w:tabs>
        <w:ind w:left="660" w:hanging="660"/>
      </w:p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21">
    <w:nsid w:val="0000001A"/>
    <w:multiLevelType w:val="singleLevel"/>
    <w:tmpl w:val="0000001A"/>
    <w:name w:val="WW8Num25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22">
    <w:nsid w:val="0000001B"/>
    <w:multiLevelType w:val="singleLevel"/>
    <w:tmpl w:val="0000001B"/>
    <w:name w:val="WW8Num26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23">
    <w:nsid w:val="0000001C"/>
    <w:multiLevelType w:val="multilevel"/>
    <w:tmpl w:val="0000001C"/>
    <w:name w:val="WW8Num27"/>
    <w:lvl w:ilvl="0">
      <w:start w:val="10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449"/>
        </w:tabs>
        <w:ind w:left="1080" w:firstLine="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4">
    <w:nsid w:val="0000001F"/>
    <w:multiLevelType w:val="singleLevel"/>
    <w:tmpl w:val="0000001F"/>
    <w:name w:val="WW8Num30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25">
    <w:nsid w:val="00000020"/>
    <w:multiLevelType w:val="singleLevel"/>
    <w:tmpl w:val="00000020"/>
    <w:name w:val="WW8Num31"/>
    <w:lvl w:ilvl="0">
      <w:start w:val="1"/>
      <w:numFmt w:val="bullet"/>
      <w:lvlText w:val=""/>
      <w:lvlJc w:val="left"/>
      <w:pPr>
        <w:tabs>
          <w:tab w:val="num" w:pos="851"/>
        </w:tabs>
        <w:ind w:left="1504" w:hanging="767"/>
      </w:pPr>
      <w:rPr>
        <w:rFonts w:ascii="Symbol" w:hAnsi="Symbol"/>
      </w:rPr>
    </w:lvl>
  </w:abstractNum>
  <w:abstractNum w:abstractNumId="26">
    <w:nsid w:val="00000021"/>
    <w:multiLevelType w:val="singleLevel"/>
    <w:tmpl w:val="00000021"/>
    <w:name w:val="WW8Num32"/>
    <w:lvl w:ilvl="0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/>
      </w:rPr>
    </w:lvl>
  </w:abstractNum>
  <w:abstractNum w:abstractNumId="27">
    <w:nsid w:val="00000022"/>
    <w:multiLevelType w:val="singleLevel"/>
    <w:tmpl w:val="00000022"/>
    <w:name w:val="WW8Num33"/>
    <w:lvl w:ilvl="0">
      <w:start w:val="1"/>
      <w:numFmt w:val="bullet"/>
      <w:lvlText w:val=""/>
      <w:lvlJc w:val="left"/>
      <w:pPr>
        <w:tabs>
          <w:tab w:val="num" w:pos="1571"/>
        </w:tabs>
        <w:ind w:left="720" w:firstLine="737"/>
      </w:pPr>
      <w:rPr>
        <w:rFonts w:ascii="Symbol" w:hAnsi="Symbol"/>
      </w:rPr>
    </w:lvl>
  </w:abstractNum>
  <w:abstractNum w:abstractNumId="28">
    <w:nsid w:val="00000023"/>
    <w:multiLevelType w:val="multilevel"/>
    <w:tmpl w:val="00000023"/>
    <w:name w:val="WW8Num34"/>
    <w:lvl w:ilvl="0">
      <w:start w:val="1"/>
      <w:numFmt w:val="bullet"/>
      <w:lvlText w:val=""/>
      <w:lvlJc w:val="left"/>
      <w:pPr>
        <w:tabs>
          <w:tab w:val="num" w:pos="851"/>
        </w:tabs>
        <w:ind w:left="795" w:hanging="58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29">
    <w:nsid w:val="00000025"/>
    <w:multiLevelType w:val="multilevel"/>
    <w:tmpl w:val="00000025"/>
    <w:name w:val="WW8Num36"/>
    <w:lvl w:ilvl="0">
      <w:start w:val="1"/>
      <w:numFmt w:val="bullet"/>
      <w:lvlText w:val="-"/>
      <w:lvlJc w:val="left"/>
      <w:pPr>
        <w:tabs>
          <w:tab w:val="num" w:pos="1560"/>
        </w:tabs>
        <w:ind w:left="2393" w:hanging="94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30">
    <w:nsid w:val="00000026"/>
    <w:multiLevelType w:val="singleLevel"/>
    <w:tmpl w:val="00000026"/>
    <w:name w:val="WW8Num37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31">
    <w:nsid w:val="00000027"/>
    <w:multiLevelType w:val="singleLevel"/>
    <w:tmpl w:val="00000027"/>
    <w:name w:val="WW8Num38"/>
    <w:lvl w:ilvl="0">
      <w:start w:val="1"/>
      <w:numFmt w:val="bullet"/>
      <w:lvlText w:val="-"/>
      <w:lvlJc w:val="left"/>
      <w:pPr>
        <w:tabs>
          <w:tab w:val="num" w:pos="2269"/>
        </w:tabs>
        <w:ind w:left="3102" w:hanging="947"/>
      </w:pPr>
      <w:rPr>
        <w:rFonts w:ascii="Symbol" w:hAnsi="Symbol"/>
      </w:rPr>
    </w:lvl>
  </w:abstractNum>
  <w:abstractNum w:abstractNumId="32">
    <w:nsid w:val="00000029"/>
    <w:multiLevelType w:val="singleLevel"/>
    <w:tmpl w:val="00000029"/>
    <w:name w:val="WW8Num40"/>
    <w:lvl w:ilvl="0">
      <w:start w:val="1"/>
      <w:numFmt w:val="bullet"/>
      <w:lvlText w:val=""/>
      <w:lvlJc w:val="left"/>
      <w:pPr>
        <w:tabs>
          <w:tab w:val="num" w:pos="763"/>
        </w:tabs>
        <w:ind w:left="763" w:hanging="360"/>
      </w:pPr>
      <w:rPr>
        <w:rFonts w:ascii="Symbol" w:hAnsi="Symbol"/>
      </w:rPr>
    </w:lvl>
  </w:abstractNum>
  <w:abstractNum w:abstractNumId="33">
    <w:nsid w:val="0000002A"/>
    <w:multiLevelType w:val="singleLevel"/>
    <w:tmpl w:val="0000002A"/>
    <w:name w:val="WW8Num41"/>
    <w:lvl w:ilvl="0">
      <w:start w:val="1"/>
      <w:numFmt w:val="bullet"/>
      <w:lvlText w:val=""/>
      <w:lvlJc w:val="left"/>
      <w:pPr>
        <w:tabs>
          <w:tab w:val="num" w:pos="851"/>
        </w:tabs>
        <w:ind w:left="851" w:hanging="114"/>
      </w:pPr>
      <w:rPr>
        <w:rFonts w:ascii="Symbol" w:hAnsi="Symbol"/>
      </w:rPr>
    </w:lvl>
  </w:abstractNum>
  <w:abstractNum w:abstractNumId="34">
    <w:nsid w:val="0000002C"/>
    <w:multiLevelType w:val="singleLevel"/>
    <w:tmpl w:val="0000002C"/>
    <w:name w:val="WW8Num43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35">
    <w:nsid w:val="0000002D"/>
    <w:multiLevelType w:val="singleLevel"/>
    <w:tmpl w:val="0000002D"/>
    <w:name w:val="WW8Num44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36">
    <w:nsid w:val="0000002E"/>
    <w:multiLevelType w:val="singleLevel"/>
    <w:tmpl w:val="0000002E"/>
    <w:name w:val="WW8Num45"/>
    <w:lvl w:ilvl="0">
      <w:start w:val="1"/>
      <w:numFmt w:val="bullet"/>
      <w:lvlText w:val="-"/>
      <w:lvlJc w:val="left"/>
      <w:pPr>
        <w:tabs>
          <w:tab w:val="num" w:pos="1560"/>
        </w:tabs>
        <w:ind w:left="2393" w:hanging="947"/>
      </w:pPr>
      <w:rPr>
        <w:rFonts w:ascii="Symbol" w:hAnsi="Symbol"/>
      </w:rPr>
    </w:lvl>
  </w:abstractNum>
  <w:abstractNum w:abstractNumId="37">
    <w:nsid w:val="0000002F"/>
    <w:multiLevelType w:val="singleLevel"/>
    <w:tmpl w:val="0000002F"/>
    <w:name w:val="WW8Num46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38">
    <w:nsid w:val="00000030"/>
    <w:multiLevelType w:val="singleLevel"/>
    <w:tmpl w:val="00000030"/>
    <w:name w:val="WW8Num47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39">
    <w:nsid w:val="00000031"/>
    <w:multiLevelType w:val="multilevel"/>
    <w:tmpl w:val="00000031"/>
    <w:name w:val="WW8Num48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0">
    <w:nsid w:val="00000032"/>
    <w:multiLevelType w:val="singleLevel"/>
    <w:tmpl w:val="00000032"/>
    <w:name w:val="WW8Num4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1">
    <w:nsid w:val="00000033"/>
    <w:multiLevelType w:val="singleLevel"/>
    <w:tmpl w:val="00000033"/>
    <w:name w:val="WW8Num5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2">
    <w:nsid w:val="00000035"/>
    <w:multiLevelType w:val="multilevel"/>
    <w:tmpl w:val="00000035"/>
    <w:name w:val="WW8Num52"/>
    <w:lvl w:ilvl="0">
      <w:start w:val="1"/>
      <w:numFmt w:val="bullet"/>
      <w:lvlText w:val=""/>
      <w:lvlJc w:val="left"/>
      <w:pPr>
        <w:tabs>
          <w:tab w:val="num" w:pos="851"/>
        </w:tabs>
        <w:ind w:left="1066" w:hanging="329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3">
    <w:nsid w:val="00000038"/>
    <w:multiLevelType w:val="singleLevel"/>
    <w:tmpl w:val="00000038"/>
    <w:name w:val="WW8Num55"/>
    <w:lvl w:ilvl="0">
      <w:start w:val="1"/>
      <w:numFmt w:val="bullet"/>
      <w:lvlText w:val=""/>
      <w:lvlJc w:val="left"/>
      <w:pPr>
        <w:tabs>
          <w:tab w:val="num" w:pos="851"/>
        </w:tabs>
        <w:ind w:left="1775" w:hanging="1038"/>
      </w:pPr>
      <w:rPr>
        <w:rFonts w:ascii="Symbol" w:hAnsi="Symbol"/>
      </w:rPr>
    </w:lvl>
  </w:abstractNum>
  <w:abstractNum w:abstractNumId="44">
    <w:nsid w:val="00000039"/>
    <w:multiLevelType w:val="singleLevel"/>
    <w:tmpl w:val="00000039"/>
    <w:name w:val="WW8Num56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45">
    <w:nsid w:val="0000003B"/>
    <w:multiLevelType w:val="multilevel"/>
    <w:tmpl w:val="0000003B"/>
    <w:name w:val="WW8Num58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6">
    <w:nsid w:val="0000003C"/>
    <w:multiLevelType w:val="singleLevel"/>
    <w:tmpl w:val="0000003C"/>
    <w:name w:val="WW8Num59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47">
    <w:nsid w:val="0000003D"/>
    <w:multiLevelType w:val="singleLevel"/>
    <w:tmpl w:val="0000003D"/>
    <w:name w:val="WW8Num60"/>
    <w:lvl w:ilvl="0">
      <w:start w:val="1"/>
      <w:numFmt w:val="bullet"/>
      <w:lvlText w:val="-"/>
      <w:lvlJc w:val="left"/>
      <w:pPr>
        <w:tabs>
          <w:tab w:val="num" w:pos="2612"/>
        </w:tabs>
        <w:ind w:left="3445" w:hanging="947"/>
      </w:pPr>
      <w:rPr>
        <w:rFonts w:ascii="Symbol" w:hAnsi="Symbol"/>
      </w:rPr>
    </w:lvl>
  </w:abstractNum>
  <w:abstractNum w:abstractNumId="48">
    <w:nsid w:val="0000003E"/>
    <w:multiLevelType w:val="multilevel"/>
    <w:tmpl w:val="0000003E"/>
    <w:name w:val="WW8Num61"/>
    <w:lvl w:ilvl="0">
      <w:start w:val="1"/>
      <w:numFmt w:val="bullet"/>
      <w:lvlText w:val=""/>
      <w:lvlJc w:val="left"/>
      <w:pPr>
        <w:tabs>
          <w:tab w:val="num" w:pos="1776"/>
        </w:tabs>
        <w:ind w:left="1776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14"/>
        </w:tabs>
        <w:ind w:left="680" w:firstLine="709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469"/>
        </w:tabs>
        <w:ind w:left="24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189"/>
        </w:tabs>
        <w:ind w:left="31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09"/>
        </w:tabs>
        <w:ind w:left="39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29"/>
        </w:tabs>
        <w:ind w:left="46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49"/>
        </w:tabs>
        <w:ind w:left="53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069"/>
        </w:tabs>
        <w:ind w:left="60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789"/>
        </w:tabs>
        <w:ind w:left="6789" w:hanging="360"/>
      </w:pPr>
      <w:rPr>
        <w:rFonts w:ascii="Wingdings" w:hAnsi="Wingdings"/>
      </w:rPr>
    </w:lvl>
  </w:abstractNum>
  <w:abstractNum w:abstractNumId="49">
    <w:nsid w:val="0000003F"/>
    <w:multiLevelType w:val="multilevel"/>
    <w:tmpl w:val="0000003F"/>
    <w:name w:val="WW8StyleNum"/>
    <w:lvl w:ilvl="0">
      <w:start w:val="1"/>
      <w:numFmt w:val="none"/>
      <w:suff w:val="nothing"/>
      <w:lvlText w:val="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0">
    <w:nsid w:val="1DBC65FA"/>
    <w:multiLevelType w:val="hybridMultilevel"/>
    <w:tmpl w:val="5E3C8ABE"/>
    <w:lvl w:ilvl="0" w:tplc="3A34327E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19D32FC"/>
    <w:multiLevelType w:val="multilevel"/>
    <w:tmpl w:val="04544284"/>
    <w:lvl w:ilvl="0">
      <w:start w:val="1"/>
      <w:numFmt w:val="decimal"/>
      <w:pStyle w:val="1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42" w:hanging="1800"/>
      </w:pPr>
      <w:rPr>
        <w:rFonts w:hint="default"/>
      </w:rPr>
    </w:lvl>
  </w:abstractNum>
  <w:abstractNum w:abstractNumId="52">
    <w:nsid w:val="23F52BB0"/>
    <w:multiLevelType w:val="hybridMultilevel"/>
    <w:tmpl w:val="8D543A4E"/>
    <w:lvl w:ilvl="0" w:tplc="C98CB44E">
      <w:start w:val="1"/>
      <w:numFmt w:val="decimal"/>
      <w:suff w:val="nothing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A8D2E81"/>
    <w:multiLevelType w:val="multilevel"/>
    <w:tmpl w:val="6A2CBB40"/>
    <w:lvl w:ilvl="0">
      <w:start w:val="1"/>
      <w:numFmt w:val="decimal"/>
      <w:pStyle w:val="27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4">
    <w:nsid w:val="3C8A408F"/>
    <w:multiLevelType w:val="hybridMultilevel"/>
    <w:tmpl w:val="6E923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444D7E97"/>
    <w:multiLevelType w:val="hybridMultilevel"/>
    <w:tmpl w:val="9440E5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55444D4C"/>
    <w:multiLevelType w:val="multilevel"/>
    <w:tmpl w:val="4F585744"/>
    <w:styleLink w:val="WW8Num16"/>
    <w:lvl w:ilvl="0">
      <w:start w:val="1"/>
      <w:numFmt w:val="decimal"/>
      <w:pStyle w:val="ConsNonformat"/>
      <w:lvlText w:val="%1"/>
      <w:lvlJc w:val="left"/>
      <w:rPr>
        <w:rFonts w:ascii="Times New Roman" w:hAnsi="Times New Roman" w:cs="Times New Roman"/>
        <w:b/>
        <w:i w:val="0"/>
        <w:sz w:val="28"/>
        <w:szCs w:val="28"/>
      </w:rPr>
    </w:lvl>
    <w:lvl w:ilvl="1">
      <w:start w:val="1"/>
      <w:numFmt w:val="decimal"/>
      <w:lvlText w:val="%1.%2"/>
      <w:lvlJc w:val="left"/>
      <w:rPr>
        <w:rFonts w:ascii="Times New Roman" w:hAnsi="Times New Roman" w:cs="Times New Roman"/>
        <w:b w:val="0"/>
        <w:i w:val="0"/>
        <w:sz w:val="24"/>
        <w:szCs w:val="24"/>
      </w:rPr>
    </w:lvl>
    <w:lvl w:ilvl="2">
      <w:start w:val="1"/>
      <w:numFmt w:val="decimal"/>
      <w:lvlText w:val="%1.%2.%3"/>
      <w:lvlJc w:val="left"/>
      <w:rPr>
        <w:rFonts w:ascii="Times New Roman" w:hAnsi="Times New Roman" w:cs="Times New Roman"/>
        <w:b w:val="0"/>
        <w:i w:val="0"/>
        <w:sz w:val="24"/>
        <w:szCs w:val="24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57">
    <w:nsid w:val="733B6F81"/>
    <w:multiLevelType w:val="hybridMultilevel"/>
    <w:tmpl w:val="2ED4CBA6"/>
    <w:lvl w:ilvl="0" w:tplc="36D01D6C">
      <w:start w:val="1"/>
      <w:numFmt w:val="decimal"/>
      <w:suff w:val="nothing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3"/>
  </w:num>
  <w:num w:numId="2">
    <w:abstractNumId w:val="0"/>
  </w:num>
  <w:num w:numId="3">
    <w:abstractNumId w:val="51"/>
  </w:num>
  <w:num w:numId="4">
    <w:abstractNumId w:val="56"/>
  </w:num>
  <w:num w:numId="5">
    <w:abstractNumId w:val="52"/>
  </w:num>
  <w:num w:numId="6">
    <w:abstractNumId w:val="57"/>
  </w:num>
  <w:num w:numId="7">
    <w:abstractNumId w:val="54"/>
  </w:num>
  <w:num w:numId="8">
    <w:abstractNumId w:val="55"/>
  </w:num>
  <w:num w:numId="9">
    <w:abstractNumId w:val="5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357"/>
  <w:defaultTableStyle w:val="a0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50">
      <o:colormru v:ext="edit" colors="#f8f8f8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3DE8"/>
    <w:rsid w:val="00000CBC"/>
    <w:rsid w:val="000010FB"/>
    <w:rsid w:val="00001487"/>
    <w:rsid w:val="00001A69"/>
    <w:rsid w:val="00001C7C"/>
    <w:rsid w:val="00001CB7"/>
    <w:rsid w:val="00002041"/>
    <w:rsid w:val="0000250C"/>
    <w:rsid w:val="00002545"/>
    <w:rsid w:val="00002861"/>
    <w:rsid w:val="00002C4C"/>
    <w:rsid w:val="00003371"/>
    <w:rsid w:val="00003EFE"/>
    <w:rsid w:val="00005659"/>
    <w:rsid w:val="00005946"/>
    <w:rsid w:val="00005983"/>
    <w:rsid w:val="00005C3F"/>
    <w:rsid w:val="00005FE7"/>
    <w:rsid w:val="00006001"/>
    <w:rsid w:val="0000662E"/>
    <w:rsid w:val="00006A16"/>
    <w:rsid w:val="00006CE3"/>
    <w:rsid w:val="000078BB"/>
    <w:rsid w:val="00007C78"/>
    <w:rsid w:val="00010268"/>
    <w:rsid w:val="000106FC"/>
    <w:rsid w:val="00010EAB"/>
    <w:rsid w:val="00011044"/>
    <w:rsid w:val="00011088"/>
    <w:rsid w:val="0001175A"/>
    <w:rsid w:val="000127AC"/>
    <w:rsid w:val="00012EA8"/>
    <w:rsid w:val="00013D49"/>
    <w:rsid w:val="000140AC"/>
    <w:rsid w:val="0001459A"/>
    <w:rsid w:val="00015205"/>
    <w:rsid w:val="00015406"/>
    <w:rsid w:val="000154A6"/>
    <w:rsid w:val="00015D26"/>
    <w:rsid w:val="000160C4"/>
    <w:rsid w:val="0001637A"/>
    <w:rsid w:val="000165F3"/>
    <w:rsid w:val="00017019"/>
    <w:rsid w:val="0001716B"/>
    <w:rsid w:val="00021364"/>
    <w:rsid w:val="0002144F"/>
    <w:rsid w:val="00022374"/>
    <w:rsid w:val="00022882"/>
    <w:rsid w:val="00022D50"/>
    <w:rsid w:val="000231D7"/>
    <w:rsid w:val="00023B28"/>
    <w:rsid w:val="0002426A"/>
    <w:rsid w:val="000242FC"/>
    <w:rsid w:val="00024D6D"/>
    <w:rsid w:val="00024ED2"/>
    <w:rsid w:val="000271EA"/>
    <w:rsid w:val="000274B8"/>
    <w:rsid w:val="000278A2"/>
    <w:rsid w:val="00027D68"/>
    <w:rsid w:val="000303F2"/>
    <w:rsid w:val="00030FB9"/>
    <w:rsid w:val="000318C4"/>
    <w:rsid w:val="0003205F"/>
    <w:rsid w:val="000323C2"/>
    <w:rsid w:val="000337E6"/>
    <w:rsid w:val="00033AC3"/>
    <w:rsid w:val="000340EE"/>
    <w:rsid w:val="00034F98"/>
    <w:rsid w:val="000356D3"/>
    <w:rsid w:val="00035A16"/>
    <w:rsid w:val="00035FBC"/>
    <w:rsid w:val="000366E5"/>
    <w:rsid w:val="00036761"/>
    <w:rsid w:val="00037B97"/>
    <w:rsid w:val="0004016B"/>
    <w:rsid w:val="000408D8"/>
    <w:rsid w:val="000409E9"/>
    <w:rsid w:val="000410E6"/>
    <w:rsid w:val="00041C1A"/>
    <w:rsid w:val="00042A13"/>
    <w:rsid w:val="00042C2C"/>
    <w:rsid w:val="00042F12"/>
    <w:rsid w:val="000433A1"/>
    <w:rsid w:val="00043827"/>
    <w:rsid w:val="00043877"/>
    <w:rsid w:val="00043B4C"/>
    <w:rsid w:val="0004475A"/>
    <w:rsid w:val="000451B2"/>
    <w:rsid w:val="00046A14"/>
    <w:rsid w:val="0004732E"/>
    <w:rsid w:val="00047463"/>
    <w:rsid w:val="000476E8"/>
    <w:rsid w:val="00047B58"/>
    <w:rsid w:val="00050C12"/>
    <w:rsid w:val="00050D4B"/>
    <w:rsid w:val="00050EAA"/>
    <w:rsid w:val="00051047"/>
    <w:rsid w:val="00051272"/>
    <w:rsid w:val="00051464"/>
    <w:rsid w:val="00052918"/>
    <w:rsid w:val="00052B6C"/>
    <w:rsid w:val="00052F62"/>
    <w:rsid w:val="00053533"/>
    <w:rsid w:val="0005446D"/>
    <w:rsid w:val="000545AD"/>
    <w:rsid w:val="0005468C"/>
    <w:rsid w:val="0005489D"/>
    <w:rsid w:val="000549A9"/>
    <w:rsid w:val="00054C63"/>
    <w:rsid w:val="00055ADB"/>
    <w:rsid w:val="00055DDD"/>
    <w:rsid w:val="00055F2B"/>
    <w:rsid w:val="00055F9B"/>
    <w:rsid w:val="00056071"/>
    <w:rsid w:val="00056BB6"/>
    <w:rsid w:val="00056E40"/>
    <w:rsid w:val="00057543"/>
    <w:rsid w:val="000576C8"/>
    <w:rsid w:val="0005777E"/>
    <w:rsid w:val="00057996"/>
    <w:rsid w:val="00057A0E"/>
    <w:rsid w:val="00057E11"/>
    <w:rsid w:val="0006088C"/>
    <w:rsid w:val="0006100E"/>
    <w:rsid w:val="000611EA"/>
    <w:rsid w:val="000612AC"/>
    <w:rsid w:val="00061CD4"/>
    <w:rsid w:val="00062482"/>
    <w:rsid w:val="00062A7C"/>
    <w:rsid w:val="000642EE"/>
    <w:rsid w:val="000643A3"/>
    <w:rsid w:val="000644F2"/>
    <w:rsid w:val="000644FF"/>
    <w:rsid w:val="000657F1"/>
    <w:rsid w:val="00065B8E"/>
    <w:rsid w:val="00065BC3"/>
    <w:rsid w:val="00065D32"/>
    <w:rsid w:val="00065DFF"/>
    <w:rsid w:val="000664D0"/>
    <w:rsid w:val="00066FD8"/>
    <w:rsid w:val="00071024"/>
    <w:rsid w:val="00071059"/>
    <w:rsid w:val="0007175D"/>
    <w:rsid w:val="00072E05"/>
    <w:rsid w:val="00073689"/>
    <w:rsid w:val="00073933"/>
    <w:rsid w:val="00073D28"/>
    <w:rsid w:val="000741B1"/>
    <w:rsid w:val="000748E0"/>
    <w:rsid w:val="000753FC"/>
    <w:rsid w:val="0007592B"/>
    <w:rsid w:val="00075E97"/>
    <w:rsid w:val="00075F0E"/>
    <w:rsid w:val="00077A41"/>
    <w:rsid w:val="0008044E"/>
    <w:rsid w:val="00080B9C"/>
    <w:rsid w:val="00080F74"/>
    <w:rsid w:val="00081AB2"/>
    <w:rsid w:val="00082D57"/>
    <w:rsid w:val="0008372B"/>
    <w:rsid w:val="00083CB2"/>
    <w:rsid w:val="00083D91"/>
    <w:rsid w:val="000848F0"/>
    <w:rsid w:val="0008565E"/>
    <w:rsid w:val="00086C9A"/>
    <w:rsid w:val="00086D15"/>
    <w:rsid w:val="00086E5B"/>
    <w:rsid w:val="00086EB5"/>
    <w:rsid w:val="000870B2"/>
    <w:rsid w:val="0009063C"/>
    <w:rsid w:val="00090908"/>
    <w:rsid w:val="00090D8B"/>
    <w:rsid w:val="00092180"/>
    <w:rsid w:val="000923B6"/>
    <w:rsid w:val="00092512"/>
    <w:rsid w:val="00092C2E"/>
    <w:rsid w:val="00093113"/>
    <w:rsid w:val="00093837"/>
    <w:rsid w:val="00093F1D"/>
    <w:rsid w:val="00095408"/>
    <w:rsid w:val="0009580F"/>
    <w:rsid w:val="0009678C"/>
    <w:rsid w:val="00097158"/>
    <w:rsid w:val="000974B8"/>
    <w:rsid w:val="000977C9"/>
    <w:rsid w:val="000A01C7"/>
    <w:rsid w:val="000A075F"/>
    <w:rsid w:val="000A11A3"/>
    <w:rsid w:val="000A16D2"/>
    <w:rsid w:val="000A1E04"/>
    <w:rsid w:val="000A230F"/>
    <w:rsid w:val="000A25A3"/>
    <w:rsid w:val="000A27C2"/>
    <w:rsid w:val="000A3042"/>
    <w:rsid w:val="000A4735"/>
    <w:rsid w:val="000A5014"/>
    <w:rsid w:val="000A58B8"/>
    <w:rsid w:val="000A5AFF"/>
    <w:rsid w:val="000A639B"/>
    <w:rsid w:val="000A6511"/>
    <w:rsid w:val="000A73CB"/>
    <w:rsid w:val="000B05C2"/>
    <w:rsid w:val="000B120B"/>
    <w:rsid w:val="000B1388"/>
    <w:rsid w:val="000B1484"/>
    <w:rsid w:val="000B163C"/>
    <w:rsid w:val="000B1933"/>
    <w:rsid w:val="000B29E2"/>
    <w:rsid w:val="000B2A18"/>
    <w:rsid w:val="000B2BC9"/>
    <w:rsid w:val="000B319E"/>
    <w:rsid w:val="000B3379"/>
    <w:rsid w:val="000B36FE"/>
    <w:rsid w:val="000B38EA"/>
    <w:rsid w:val="000B4D36"/>
    <w:rsid w:val="000B51DB"/>
    <w:rsid w:val="000B5395"/>
    <w:rsid w:val="000B5BD7"/>
    <w:rsid w:val="000B626B"/>
    <w:rsid w:val="000B6830"/>
    <w:rsid w:val="000B73AD"/>
    <w:rsid w:val="000C0811"/>
    <w:rsid w:val="000C17C5"/>
    <w:rsid w:val="000C188B"/>
    <w:rsid w:val="000C19FD"/>
    <w:rsid w:val="000C1AFB"/>
    <w:rsid w:val="000C2047"/>
    <w:rsid w:val="000C221F"/>
    <w:rsid w:val="000C26E8"/>
    <w:rsid w:val="000C2EE6"/>
    <w:rsid w:val="000C4036"/>
    <w:rsid w:val="000C4144"/>
    <w:rsid w:val="000C4653"/>
    <w:rsid w:val="000C53AA"/>
    <w:rsid w:val="000C6021"/>
    <w:rsid w:val="000C677E"/>
    <w:rsid w:val="000C68A1"/>
    <w:rsid w:val="000C7054"/>
    <w:rsid w:val="000C7188"/>
    <w:rsid w:val="000C73CF"/>
    <w:rsid w:val="000C7A67"/>
    <w:rsid w:val="000C7B46"/>
    <w:rsid w:val="000D0B68"/>
    <w:rsid w:val="000D0E84"/>
    <w:rsid w:val="000D1B9D"/>
    <w:rsid w:val="000D284D"/>
    <w:rsid w:val="000D36A8"/>
    <w:rsid w:val="000D39AF"/>
    <w:rsid w:val="000D3B75"/>
    <w:rsid w:val="000D3C24"/>
    <w:rsid w:val="000D3C31"/>
    <w:rsid w:val="000D3D2C"/>
    <w:rsid w:val="000D3EC4"/>
    <w:rsid w:val="000D45B3"/>
    <w:rsid w:val="000D4A08"/>
    <w:rsid w:val="000D4EF5"/>
    <w:rsid w:val="000D6912"/>
    <w:rsid w:val="000D69BC"/>
    <w:rsid w:val="000D6AF1"/>
    <w:rsid w:val="000D708E"/>
    <w:rsid w:val="000D7215"/>
    <w:rsid w:val="000D725D"/>
    <w:rsid w:val="000D73C0"/>
    <w:rsid w:val="000D75F1"/>
    <w:rsid w:val="000D7939"/>
    <w:rsid w:val="000D7B8A"/>
    <w:rsid w:val="000D7BE3"/>
    <w:rsid w:val="000D7F9C"/>
    <w:rsid w:val="000E01FB"/>
    <w:rsid w:val="000E0310"/>
    <w:rsid w:val="000E05D3"/>
    <w:rsid w:val="000E0D0D"/>
    <w:rsid w:val="000E1989"/>
    <w:rsid w:val="000E1E3F"/>
    <w:rsid w:val="000E2125"/>
    <w:rsid w:val="000E2542"/>
    <w:rsid w:val="000E2747"/>
    <w:rsid w:val="000E2877"/>
    <w:rsid w:val="000E29A2"/>
    <w:rsid w:val="000E33BE"/>
    <w:rsid w:val="000E35D4"/>
    <w:rsid w:val="000E3E74"/>
    <w:rsid w:val="000E5699"/>
    <w:rsid w:val="000E59AC"/>
    <w:rsid w:val="000E5EBB"/>
    <w:rsid w:val="000E6381"/>
    <w:rsid w:val="000E6392"/>
    <w:rsid w:val="000E7223"/>
    <w:rsid w:val="000E7925"/>
    <w:rsid w:val="000E7A41"/>
    <w:rsid w:val="000E7B35"/>
    <w:rsid w:val="000F0D58"/>
    <w:rsid w:val="000F22B9"/>
    <w:rsid w:val="000F22D9"/>
    <w:rsid w:val="000F499B"/>
    <w:rsid w:val="000F4A16"/>
    <w:rsid w:val="000F4DE7"/>
    <w:rsid w:val="000F522D"/>
    <w:rsid w:val="000F5441"/>
    <w:rsid w:val="000F5617"/>
    <w:rsid w:val="000F5CA4"/>
    <w:rsid w:val="000F5DF3"/>
    <w:rsid w:val="000F5FD2"/>
    <w:rsid w:val="000F68F3"/>
    <w:rsid w:val="000F6C50"/>
    <w:rsid w:val="000F700B"/>
    <w:rsid w:val="00100119"/>
    <w:rsid w:val="00100D30"/>
    <w:rsid w:val="001013A4"/>
    <w:rsid w:val="00101854"/>
    <w:rsid w:val="00101D41"/>
    <w:rsid w:val="00101D95"/>
    <w:rsid w:val="001020FE"/>
    <w:rsid w:val="001027B4"/>
    <w:rsid w:val="001027BD"/>
    <w:rsid w:val="0010291C"/>
    <w:rsid w:val="001046F9"/>
    <w:rsid w:val="00104E46"/>
    <w:rsid w:val="00105BF9"/>
    <w:rsid w:val="00105E3E"/>
    <w:rsid w:val="0010628C"/>
    <w:rsid w:val="001063BC"/>
    <w:rsid w:val="00107D44"/>
    <w:rsid w:val="001101FC"/>
    <w:rsid w:val="00110740"/>
    <w:rsid w:val="00110952"/>
    <w:rsid w:val="00111EFD"/>
    <w:rsid w:val="00112398"/>
    <w:rsid w:val="001123DE"/>
    <w:rsid w:val="00112669"/>
    <w:rsid w:val="001128A6"/>
    <w:rsid w:val="001128BD"/>
    <w:rsid w:val="00112EE7"/>
    <w:rsid w:val="00113E3E"/>
    <w:rsid w:val="00116507"/>
    <w:rsid w:val="00117D95"/>
    <w:rsid w:val="00120427"/>
    <w:rsid w:val="00120A63"/>
    <w:rsid w:val="00120F67"/>
    <w:rsid w:val="00121909"/>
    <w:rsid w:val="00121A21"/>
    <w:rsid w:val="00121C61"/>
    <w:rsid w:val="0012209F"/>
    <w:rsid w:val="001222AC"/>
    <w:rsid w:val="0012237C"/>
    <w:rsid w:val="00122482"/>
    <w:rsid w:val="00122789"/>
    <w:rsid w:val="00122B44"/>
    <w:rsid w:val="001248B3"/>
    <w:rsid w:val="00124DD3"/>
    <w:rsid w:val="00126349"/>
    <w:rsid w:val="00126DF0"/>
    <w:rsid w:val="00127C9E"/>
    <w:rsid w:val="00127D74"/>
    <w:rsid w:val="00127EE6"/>
    <w:rsid w:val="00130239"/>
    <w:rsid w:val="001309DC"/>
    <w:rsid w:val="00130B64"/>
    <w:rsid w:val="00131D6B"/>
    <w:rsid w:val="00131E27"/>
    <w:rsid w:val="0013203B"/>
    <w:rsid w:val="0013266D"/>
    <w:rsid w:val="00132965"/>
    <w:rsid w:val="00133037"/>
    <w:rsid w:val="00133733"/>
    <w:rsid w:val="00135EC9"/>
    <w:rsid w:val="001366F9"/>
    <w:rsid w:val="00137034"/>
    <w:rsid w:val="00137112"/>
    <w:rsid w:val="001375DA"/>
    <w:rsid w:val="001379E2"/>
    <w:rsid w:val="00137BC3"/>
    <w:rsid w:val="0014050D"/>
    <w:rsid w:val="00140816"/>
    <w:rsid w:val="00140D24"/>
    <w:rsid w:val="00140EBA"/>
    <w:rsid w:val="0014161A"/>
    <w:rsid w:val="001422CF"/>
    <w:rsid w:val="00143820"/>
    <w:rsid w:val="00143E83"/>
    <w:rsid w:val="00144153"/>
    <w:rsid w:val="00144386"/>
    <w:rsid w:val="00144921"/>
    <w:rsid w:val="00144C98"/>
    <w:rsid w:val="00145AAE"/>
    <w:rsid w:val="00145BC7"/>
    <w:rsid w:val="00145D19"/>
    <w:rsid w:val="00145EB3"/>
    <w:rsid w:val="0014602A"/>
    <w:rsid w:val="001460D6"/>
    <w:rsid w:val="00146245"/>
    <w:rsid w:val="001467B9"/>
    <w:rsid w:val="001469EA"/>
    <w:rsid w:val="00146B2B"/>
    <w:rsid w:val="00147639"/>
    <w:rsid w:val="00147CA4"/>
    <w:rsid w:val="00150B22"/>
    <w:rsid w:val="00150E17"/>
    <w:rsid w:val="001514C6"/>
    <w:rsid w:val="00151647"/>
    <w:rsid w:val="00151B2E"/>
    <w:rsid w:val="00153026"/>
    <w:rsid w:val="001538BD"/>
    <w:rsid w:val="001539F8"/>
    <w:rsid w:val="00153E9C"/>
    <w:rsid w:val="001544AB"/>
    <w:rsid w:val="001545D3"/>
    <w:rsid w:val="00155377"/>
    <w:rsid w:val="00156A4A"/>
    <w:rsid w:val="00156D0A"/>
    <w:rsid w:val="001577FF"/>
    <w:rsid w:val="00160813"/>
    <w:rsid w:val="001608B2"/>
    <w:rsid w:val="00160C28"/>
    <w:rsid w:val="00161A9F"/>
    <w:rsid w:val="00161BDF"/>
    <w:rsid w:val="00165373"/>
    <w:rsid w:val="00165D59"/>
    <w:rsid w:val="00166103"/>
    <w:rsid w:val="00166410"/>
    <w:rsid w:val="001666DE"/>
    <w:rsid w:val="0016690D"/>
    <w:rsid w:val="00166A9E"/>
    <w:rsid w:val="001674B6"/>
    <w:rsid w:val="001674F5"/>
    <w:rsid w:val="00167F62"/>
    <w:rsid w:val="0017023F"/>
    <w:rsid w:val="001711F4"/>
    <w:rsid w:val="00171BF6"/>
    <w:rsid w:val="00172270"/>
    <w:rsid w:val="001723D4"/>
    <w:rsid w:val="00173430"/>
    <w:rsid w:val="0017398D"/>
    <w:rsid w:val="001748FE"/>
    <w:rsid w:val="001749F0"/>
    <w:rsid w:val="00174E50"/>
    <w:rsid w:val="001752D8"/>
    <w:rsid w:val="0017551E"/>
    <w:rsid w:val="001756BB"/>
    <w:rsid w:val="00176571"/>
    <w:rsid w:val="00176EC8"/>
    <w:rsid w:val="00177E30"/>
    <w:rsid w:val="0018059C"/>
    <w:rsid w:val="001809E0"/>
    <w:rsid w:val="00181256"/>
    <w:rsid w:val="00181CAA"/>
    <w:rsid w:val="001826F7"/>
    <w:rsid w:val="00182FB8"/>
    <w:rsid w:val="001832A3"/>
    <w:rsid w:val="001833CD"/>
    <w:rsid w:val="00183B56"/>
    <w:rsid w:val="00184D93"/>
    <w:rsid w:val="00185866"/>
    <w:rsid w:val="00185DC1"/>
    <w:rsid w:val="001862DF"/>
    <w:rsid w:val="00186F52"/>
    <w:rsid w:val="001871C8"/>
    <w:rsid w:val="001875DE"/>
    <w:rsid w:val="001900A6"/>
    <w:rsid w:val="001905A3"/>
    <w:rsid w:val="00190CC8"/>
    <w:rsid w:val="001912C0"/>
    <w:rsid w:val="00191946"/>
    <w:rsid w:val="001919D3"/>
    <w:rsid w:val="00191A5E"/>
    <w:rsid w:val="00191E1A"/>
    <w:rsid w:val="001925FA"/>
    <w:rsid w:val="0019287A"/>
    <w:rsid w:val="00193067"/>
    <w:rsid w:val="001930CC"/>
    <w:rsid w:val="001931EF"/>
    <w:rsid w:val="00193BD0"/>
    <w:rsid w:val="00193DBF"/>
    <w:rsid w:val="0019431E"/>
    <w:rsid w:val="00195D3C"/>
    <w:rsid w:val="0019603F"/>
    <w:rsid w:val="0019736E"/>
    <w:rsid w:val="00197A24"/>
    <w:rsid w:val="00197BE4"/>
    <w:rsid w:val="001A0644"/>
    <w:rsid w:val="001A08B6"/>
    <w:rsid w:val="001A108A"/>
    <w:rsid w:val="001A10F8"/>
    <w:rsid w:val="001A2966"/>
    <w:rsid w:val="001A3063"/>
    <w:rsid w:val="001A3273"/>
    <w:rsid w:val="001A3B7D"/>
    <w:rsid w:val="001A3DE4"/>
    <w:rsid w:val="001A3FBF"/>
    <w:rsid w:val="001A4CED"/>
    <w:rsid w:val="001A593C"/>
    <w:rsid w:val="001A5B91"/>
    <w:rsid w:val="001A6681"/>
    <w:rsid w:val="001A6B25"/>
    <w:rsid w:val="001A6C9D"/>
    <w:rsid w:val="001A7675"/>
    <w:rsid w:val="001A78EE"/>
    <w:rsid w:val="001B01FE"/>
    <w:rsid w:val="001B0903"/>
    <w:rsid w:val="001B0DE1"/>
    <w:rsid w:val="001B0F3A"/>
    <w:rsid w:val="001B124E"/>
    <w:rsid w:val="001B1D36"/>
    <w:rsid w:val="001B2C5E"/>
    <w:rsid w:val="001B34FE"/>
    <w:rsid w:val="001B380E"/>
    <w:rsid w:val="001B477D"/>
    <w:rsid w:val="001B5036"/>
    <w:rsid w:val="001B5126"/>
    <w:rsid w:val="001B5384"/>
    <w:rsid w:val="001B55EE"/>
    <w:rsid w:val="001B59BC"/>
    <w:rsid w:val="001B5CFC"/>
    <w:rsid w:val="001B600F"/>
    <w:rsid w:val="001B641F"/>
    <w:rsid w:val="001B6433"/>
    <w:rsid w:val="001B6767"/>
    <w:rsid w:val="001B6E05"/>
    <w:rsid w:val="001B7369"/>
    <w:rsid w:val="001B7EB7"/>
    <w:rsid w:val="001C0749"/>
    <w:rsid w:val="001C1190"/>
    <w:rsid w:val="001C163E"/>
    <w:rsid w:val="001C1EB4"/>
    <w:rsid w:val="001C1F98"/>
    <w:rsid w:val="001C2411"/>
    <w:rsid w:val="001C2A66"/>
    <w:rsid w:val="001C2CB4"/>
    <w:rsid w:val="001C3384"/>
    <w:rsid w:val="001C3A62"/>
    <w:rsid w:val="001C3B35"/>
    <w:rsid w:val="001C3F33"/>
    <w:rsid w:val="001C42CA"/>
    <w:rsid w:val="001C4C35"/>
    <w:rsid w:val="001C5020"/>
    <w:rsid w:val="001C55C0"/>
    <w:rsid w:val="001C661C"/>
    <w:rsid w:val="001C6923"/>
    <w:rsid w:val="001C7982"/>
    <w:rsid w:val="001C7D77"/>
    <w:rsid w:val="001C7DA5"/>
    <w:rsid w:val="001D00D2"/>
    <w:rsid w:val="001D08D3"/>
    <w:rsid w:val="001D0A2F"/>
    <w:rsid w:val="001D0DC4"/>
    <w:rsid w:val="001D1DC8"/>
    <w:rsid w:val="001D3314"/>
    <w:rsid w:val="001D395F"/>
    <w:rsid w:val="001D3E7C"/>
    <w:rsid w:val="001D3EBD"/>
    <w:rsid w:val="001D4031"/>
    <w:rsid w:val="001D475B"/>
    <w:rsid w:val="001D4B94"/>
    <w:rsid w:val="001D510B"/>
    <w:rsid w:val="001D54DD"/>
    <w:rsid w:val="001D5848"/>
    <w:rsid w:val="001D64D9"/>
    <w:rsid w:val="001D68FE"/>
    <w:rsid w:val="001D73F6"/>
    <w:rsid w:val="001D76F4"/>
    <w:rsid w:val="001D7845"/>
    <w:rsid w:val="001D7CE9"/>
    <w:rsid w:val="001E0948"/>
    <w:rsid w:val="001E0CD9"/>
    <w:rsid w:val="001E0FD5"/>
    <w:rsid w:val="001E1224"/>
    <w:rsid w:val="001E21B3"/>
    <w:rsid w:val="001E2413"/>
    <w:rsid w:val="001E367D"/>
    <w:rsid w:val="001E5309"/>
    <w:rsid w:val="001E5DA2"/>
    <w:rsid w:val="001E5DE4"/>
    <w:rsid w:val="001E5DF5"/>
    <w:rsid w:val="001E6412"/>
    <w:rsid w:val="001E7739"/>
    <w:rsid w:val="001E78C0"/>
    <w:rsid w:val="001F06DA"/>
    <w:rsid w:val="001F0978"/>
    <w:rsid w:val="001F14E9"/>
    <w:rsid w:val="001F1D5D"/>
    <w:rsid w:val="001F1DF7"/>
    <w:rsid w:val="001F2E99"/>
    <w:rsid w:val="001F3084"/>
    <w:rsid w:val="001F36D9"/>
    <w:rsid w:val="001F3975"/>
    <w:rsid w:val="001F4023"/>
    <w:rsid w:val="001F44B6"/>
    <w:rsid w:val="001F4ABE"/>
    <w:rsid w:val="001F4FF3"/>
    <w:rsid w:val="001F51A3"/>
    <w:rsid w:val="001F53FA"/>
    <w:rsid w:val="001F5A44"/>
    <w:rsid w:val="001F5BCB"/>
    <w:rsid w:val="001F61D2"/>
    <w:rsid w:val="001F6272"/>
    <w:rsid w:val="001F6CF4"/>
    <w:rsid w:val="001F74CD"/>
    <w:rsid w:val="002004B8"/>
    <w:rsid w:val="0020131C"/>
    <w:rsid w:val="002013DE"/>
    <w:rsid w:val="0020143B"/>
    <w:rsid w:val="00201EFC"/>
    <w:rsid w:val="002047A2"/>
    <w:rsid w:val="00204DC9"/>
    <w:rsid w:val="0020573B"/>
    <w:rsid w:val="00205C88"/>
    <w:rsid w:val="00205C9F"/>
    <w:rsid w:val="00205EB4"/>
    <w:rsid w:val="00205EE4"/>
    <w:rsid w:val="002061D9"/>
    <w:rsid w:val="00206328"/>
    <w:rsid w:val="002068E3"/>
    <w:rsid w:val="00206E42"/>
    <w:rsid w:val="00206E84"/>
    <w:rsid w:val="00207CAB"/>
    <w:rsid w:val="0021075E"/>
    <w:rsid w:val="002107ED"/>
    <w:rsid w:val="00210CE4"/>
    <w:rsid w:val="002117B5"/>
    <w:rsid w:val="002123D4"/>
    <w:rsid w:val="002123F9"/>
    <w:rsid w:val="00212EBA"/>
    <w:rsid w:val="00213BCE"/>
    <w:rsid w:val="00214C90"/>
    <w:rsid w:val="00215988"/>
    <w:rsid w:val="002162C8"/>
    <w:rsid w:val="00216450"/>
    <w:rsid w:val="00216728"/>
    <w:rsid w:val="00216A1F"/>
    <w:rsid w:val="0021754E"/>
    <w:rsid w:val="0022036D"/>
    <w:rsid w:val="00220BBD"/>
    <w:rsid w:val="00220FAD"/>
    <w:rsid w:val="00221073"/>
    <w:rsid w:val="00223A5C"/>
    <w:rsid w:val="0022438E"/>
    <w:rsid w:val="00224574"/>
    <w:rsid w:val="00224E1D"/>
    <w:rsid w:val="00225259"/>
    <w:rsid w:val="002258A6"/>
    <w:rsid w:val="0022645D"/>
    <w:rsid w:val="00227FBC"/>
    <w:rsid w:val="0023002E"/>
    <w:rsid w:val="00230386"/>
    <w:rsid w:val="00230B67"/>
    <w:rsid w:val="0023161E"/>
    <w:rsid w:val="00231950"/>
    <w:rsid w:val="00231CC7"/>
    <w:rsid w:val="002322B6"/>
    <w:rsid w:val="002323B0"/>
    <w:rsid w:val="0023244D"/>
    <w:rsid w:val="00232580"/>
    <w:rsid w:val="00232A04"/>
    <w:rsid w:val="0023443C"/>
    <w:rsid w:val="00235112"/>
    <w:rsid w:val="0023551D"/>
    <w:rsid w:val="002358C3"/>
    <w:rsid w:val="0023590A"/>
    <w:rsid w:val="00235A9C"/>
    <w:rsid w:val="0023726E"/>
    <w:rsid w:val="002375F9"/>
    <w:rsid w:val="002376CF"/>
    <w:rsid w:val="00237B3A"/>
    <w:rsid w:val="002407CF"/>
    <w:rsid w:val="002408F2"/>
    <w:rsid w:val="00240A23"/>
    <w:rsid w:val="002412DB"/>
    <w:rsid w:val="00241763"/>
    <w:rsid w:val="002424B1"/>
    <w:rsid w:val="00242881"/>
    <w:rsid w:val="00243BB4"/>
    <w:rsid w:val="00243CDF"/>
    <w:rsid w:val="00244CC8"/>
    <w:rsid w:val="00244E43"/>
    <w:rsid w:val="00244E50"/>
    <w:rsid w:val="00245607"/>
    <w:rsid w:val="002457C6"/>
    <w:rsid w:val="00245A28"/>
    <w:rsid w:val="0024681E"/>
    <w:rsid w:val="002472DC"/>
    <w:rsid w:val="002475DD"/>
    <w:rsid w:val="0024766C"/>
    <w:rsid w:val="00247993"/>
    <w:rsid w:val="00250642"/>
    <w:rsid w:val="0025081B"/>
    <w:rsid w:val="00250ADE"/>
    <w:rsid w:val="00250DAA"/>
    <w:rsid w:val="00251275"/>
    <w:rsid w:val="00251300"/>
    <w:rsid w:val="00251360"/>
    <w:rsid w:val="00251DDD"/>
    <w:rsid w:val="0025221E"/>
    <w:rsid w:val="00253019"/>
    <w:rsid w:val="00254520"/>
    <w:rsid w:val="002551F8"/>
    <w:rsid w:val="00255471"/>
    <w:rsid w:val="00255486"/>
    <w:rsid w:val="0025608C"/>
    <w:rsid w:val="00256B0F"/>
    <w:rsid w:val="00257B11"/>
    <w:rsid w:val="00257F65"/>
    <w:rsid w:val="0026079B"/>
    <w:rsid w:val="00261523"/>
    <w:rsid w:val="002616A0"/>
    <w:rsid w:val="00261CCF"/>
    <w:rsid w:val="0026210A"/>
    <w:rsid w:val="002623E6"/>
    <w:rsid w:val="00263CEC"/>
    <w:rsid w:val="00264F32"/>
    <w:rsid w:val="0026501F"/>
    <w:rsid w:val="002653A6"/>
    <w:rsid w:val="00265515"/>
    <w:rsid w:val="002656C5"/>
    <w:rsid w:val="00265F92"/>
    <w:rsid w:val="00266283"/>
    <w:rsid w:val="002663DD"/>
    <w:rsid w:val="00266586"/>
    <w:rsid w:val="00266C21"/>
    <w:rsid w:val="00266D2C"/>
    <w:rsid w:val="00266D75"/>
    <w:rsid w:val="00267085"/>
    <w:rsid w:val="00267534"/>
    <w:rsid w:val="0027028F"/>
    <w:rsid w:val="00271829"/>
    <w:rsid w:val="00271EA6"/>
    <w:rsid w:val="002724DF"/>
    <w:rsid w:val="00272631"/>
    <w:rsid w:val="002726DA"/>
    <w:rsid w:val="00273A26"/>
    <w:rsid w:val="00273C74"/>
    <w:rsid w:val="00274E98"/>
    <w:rsid w:val="00276968"/>
    <w:rsid w:val="00276B3B"/>
    <w:rsid w:val="002773F1"/>
    <w:rsid w:val="00277758"/>
    <w:rsid w:val="00277B90"/>
    <w:rsid w:val="00277E95"/>
    <w:rsid w:val="002800F5"/>
    <w:rsid w:val="00280254"/>
    <w:rsid w:val="00280AF4"/>
    <w:rsid w:val="0028279B"/>
    <w:rsid w:val="002836A3"/>
    <w:rsid w:val="0028370C"/>
    <w:rsid w:val="00284362"/>
    <w:rsid w:val="00284D76"/>
    <w:rsid w:val="00284E2F"/>
    <w:rsid w:val="00285CC8"/>
    <w:rsid w:val="002866D5"/>
    <w:rsid w:val="00286D89"/>
    <w:rsid w:val="002876D8"/>
    <w:rsid w:val="0029059A"/>
    <w:rsid w:val="0029064A"/>
    <w:rsid w:val="00290788"/>
    <w:rsid w:val="002917E6"/>
    <w:rsid w:val="00291B14"/>
    <w:rsid w:val="00292CE3"/>
    <w:rsid w:val="00292F4E"/>
    <w:rsid w:val="00293068"/>
    <w:rsid w:val="0029548A"/>
    <w:rsid w:val="00295638"/>
    <w:rsid w:val="002979CF"/>
    <w:rsid w:val="00297A26"/>
    <w:rsid w:val="002A0291"/>
    <w:rsid w:val="002A10A2"/>
    <w:rsid w:val="002A28A1"/>
    <w:rsid w:val="002A3B0A"/>
    <w:rsid w:val="002A41BD"/>
    <w:rsid w:val="002A4334"/>
    <w:rsid w:val="002A49EE"/>
    <w:rsid w:val="002A4ABF"/>
    <w:rsid w:val="002A4BE0"/>
    <w:rsid w:val="002A5F99"/>
    <w:rsid w:val="002A7AF1"/>
    <w:rsid w:val="002A7D21"/>
    <w:rsid w:val="002A7F46"/>
    <w:rsid w:val="002B01CF"/>
    <w:rsid w:val="002B035A"/>
    <w:rsid w:val="002B0B70"/>
    <w:rsid w:val="002B1873"/>
    <w:rsid w:val="002B2BD3"/>
    <w:rsid w:val="002B2EA9"/>
    <w:rsid w:val="002B53FE"/>
    <w:rsid w:val="002B6125"/>
    <w:rsid w:val="002B697C"/>
    <w:rsid w:val="002B6EB3"/>
    <w:rsid w:val="002B6F27"/>
    <w:rsid w:val="002B783E"/>
    <w:rsid w:val="002B7E8E"/>
    <w:rsid w:val="002C02FE"/>
    <w:rsid w:val="002C0E2B"/>
    <w:rsid w:val="002C1DFC"/>
    <w:rsid w:val="002C233E"/>
    <w:rsid w:val="002C3A4E"/>
    <w:rsid w:val="002C45A3"/>
    <w:rsid w:val="002C5100"/>
    <w:rsid w:val="002C6149"/>
    <w:rsid w:val="002C7383"/>
    <w:rsid w:val="002C773F"/>
    <w:rsid w:val="002C77C7"/>
    <w:rsid w:val="002C7CA0"/>
    <w:rsid w:val="002D025E"/>
    <w:rsid w:val="002D0C25"/>
    <w:rsid w:val="002D0FF0"/>
    <w:rsid w:val="002D177B"/>
    <w:rsid w:val="002D1EA5"/>
    <w:rsid w:val="002D2557"/>
    <w:rsid w:val="002D30E3"/>
    <w:rsid w:val="002D358D"/>
    <w:rsid w:val="002D366B"/>
    <w:rsid w:val="002D460B"/>
    <w:rsid w:val="002D4827"/>
    <w:rsid w:val="002D5520"/>
    <w:rsid w:val="002D6719"/>
    <w:rsid w:val="002D6D99"/>
    <w:rsid w:val="002D7CDF"/>
    <w:rsid w:val="002E0323"/>
    <w:rsid w:val="002E09AB"/>
    <w:rsid w:val="002E0CC4"/>
    <w:rsid w:val="002E1E1E"/>
    <w:rsid w:val="002E3364"/>
    <w:rsid w:val="002E3E67"/>
    <w:rsid w:val="002E4791"/>
    <w:rsid w:val="002E529E"/>
    <w:rsid w:val="002E55A5"/>
    <w:rsid w:val="002E57B6"/>
    <w:rsid w:val="002E5858"/>
    <w:rsid w:val="002E62A7"/>
    <w:rsid w:val="002E6448"/>
    <w:rsid w:val="002E68CD"/>
    <w:rsid w:val="002E6950"/>
    <w:rsid w:val="002E6C0C"/>
    <w:rsid w:val="002E759E"/>
    <w:rsid w:val="002E79CD"/>
    <w:rsid w:val="002E7A18"/>
    <w:rsid w:val="002F03E3"/>
    <w:rsid w:val="002F064A"/>
    <w:rsid w:val="002F0D57"/>
    <w:rsid w:val="002F0EB7"/>
    <w:rsid w:val="002F1123"/>
    <w:rsid w:val="002F12DA"/>
    <w:rsid w:val="002F1527"/>
    <w:rsid w:val="002F2909"/>
    <w:rsid w:val="002F2DEA"/>
    <w:rsid w:val="002F38A2"/>
    <w:rsid w:val="002F3FCE"/>
    <w:rsid w:val="002F43C7"/>
    <w:rsid w:val="002F4592"/>
    <w:rsid w:val="002F5254"/>
    <w:rsid w:val="002F5770"/>
    <w:rsid w:val="002F62FB"/>
    <w:rsid w:val="002F7176"/>
    <w:rsid w:val="003000E6"/>
    <w:rsid w:val="00300FF2"/>
    <w:rsid w:val="00301B41"/>
    <w:rsid w:val="00301E22"/>
    <w:rsid w:val="0030245A"/>
    <w:rsid w:val="00302733"/>
    <w:rsid w:val="00302795"/>
    <w:rsid w:val="0030296A"/>
    <w:rsid w:val="003029B5"/>
    <w:rsid w:val="00302A97"/>
    <w:rsid w:val="00303A64"/>
    <w:rsid w:val="00303C0C"/>
    <w:rsid w:val="00303F1F"/>
    <w:rsid w:val="00304189"/>
    <w:rsid w:val="003042FA"/>
    <w:rsid w:val="00304333"/>
    <w:rsid w:val="003054C8"/>
    <w:rsid w:val="003057D7"/>
    <w:rsid w:val="00305A40"/>
    <w:rsid w:val="0030637F"/>
    <w:rsid w:val="003066CE"/>
    <w:rsid w:val="003068D5"/>
    <w:rsid w:val="00306CF9"/>
    <w:rsid w:val="003075F8"/>
    <w:rsid w:val="00307E55"/>
    <w:rsid w:val="00310370"/>
    <w:rsid w:val="00310F7D"/>
    <w:rsid w:val="00311295"/>
    <w:rsid w:val="00311F82"/>
    <w:rsid w:val="0031213E"/>
    <w:rsid w:val="003128D8"/>
    <w:rsid w:val="00312D48"/>
    <w:rsid w:val="00312F7E"/>
    <w:rsid w:val="003131FB"/>
    <w:rsid w:val="0031358C"/>
    <w:rsid w:val="0031376B"/>
    <w:rsid w:val="00313BED"/>
    <w:rsid w:val="00313FEB"/>
    <w:rsid w:val="0031473E"/>
    <w:rsid w:val="00314A4B"/>
    <w:rsid w:val="00314DBA"/>
    <w:rsid w:val="0031559A"/>
    <w:rsid w:val="003163DF"/>
    <w:rsid w:val="00317126"/>
    <w:rsid w:val="00317BD2"/>
    <w:rsid w:val="00320487"/>
    <w:rsid w:val="00320E7C"/>
    <w:rsid w:val="003214F9"/>
    <w:rsid w:val="00321ADF"/>
    <w:rsid w:val="00322772"/>
    <w:rsid w:val="003228DE"/>
    <w:rsid w:val="003228E1"/>
    <w:rsid w:val="00322B5B"/>
    <w:rsid w:val="00322BDA"/>
    <w:rsid w:val="0032306F"/>
    <w:rsid w:val="00324205"/>
    <w:rsid w:val="00324D95"/>
    <w:rsid w:val="0032510E"/>
    <w:rsid w:val="003252C0"/>
    <w:rsid w:val="00327030"/>
    <w:rsid w:val="0032732B"/>
    <w:rsid w:val="003273F7"/>
    <w:rsid w:val="0032741E"/>
    <w:rsid w:val="00330789"/>
    <w:rsid w:val="00331430"/>
    <w:rsid w:val="003318C8"/>
    <w:rsid w:val="00331E72"/>
    <w:rsid w:val="00332EA2"/>
    <w:rsid w:val="00333603"/>
    <w:rsid w:val="0033386D"/>
    <w:rsid w:val="00333C3D"/>
    <w:rsid w:val="00333F50"/>
    <w:rsid w:val="00334B8B"/>
    <w:rsid w:val="00335458"/>
    <w:rsid w:val="00337CBE"/>
    <w:rsid w:val="0034004D"/>
    <w:rsid w:val="00340191"/>
    <w:rsid w:val="00341B9C"/>
    <w:rsid w:val="00341EC2"/>
    <w:rsid w:val="00342354"/>
    <w:rsid w:val="0034283B"/>
    <w:rsid w:val="00342FE6"/>
    <w:rsid w:val="0034317E"/>
    <w:rsid w:val="00343A34"/>
    <w:rsid w:val="00344DAC"/>
    <w:rsid w:val="00345B0F"/>
    <w:rsid w:val="003464D3"/>
    <w:rsid w:val="00347102"/>
    <w:rsid w:val="003502A5"/>
    <w:rsid w:val="00350707"/>
    <w:rsid w:val="00350BA5"/>
    <w:rsid w:val="00352554"/>
    <w:rsid w:val="0035276C"/>
    <w:rsid w:val="00352771"/>
    <w:rsid w:val="00352A1A"/>
    <w:rsid w:val="00352A1F"/>
    <w:rsid w:val="00352F0D"/>
    <w:rsid w:val="00352FAF"/>
    <w:rsid w:val="003537F7"/>
    <w:rsid w:val="00353873"/>
    <w:rsid w:val="0035393D"/>
    <w:rsid w:val="00355312"/>
    <w:rsid w:val="00356026"/>
    <w:rsid w:val="00356EE7"/>
    <w:rsid w:val="00357179"/>
    <w:rsid w:val="0035731F"/>
    <w:rsid w:val="00360C20"/>
    <w:rsid w:val="00361B76"/>
    <w:rsid w:val="00362D66"/>
    <w:rsid w:val="00363101"/>
    <w:rsid w:val="003632FA"/>
    <w:rsid w:val="00363A5A"/>
    <w:rsid w:val="00363ED0"/>
    <w:rsid w:val="00364972"/>
    <w:rsid w:val="003649D6"/>
    <w:rsid w:val="00364C98"/>
    <w:rsid w:val="0036663F"/>
    <w:rsid w:val="00366784"/>
    <w:rsid w:val="003667A3"/>
    <w:rsid w:val="003669C5"/>
    <w:rsid w:val="00366AEA"/>
    <w:rsid w:val="003675ED"/>
    <w:rsid w:val="003679AD"/>
    <w:rsid w:val="0037111C"/>
    <w:rsid w:val="003712E0"/>
    <w:rsid w:val="003719F6"/>
    <w:rsid w:val="00371BCD"/>
    <w:rsid w:val="00373385"/>
    <w:rsid w:val="00373453"/>
    <w:rsid w:val="0037362F"/>
    <w:rsid w:val="00373775"/>
    <w:rsid w:val="00373DC4"/>
    <w:rsid w:val="003742DA"/>
    <w:rsid w:val="00374BC0"/>
    <w:rsid w:val="00374D61"/>
    <w:rsid w:val="0037532E"/>
    <w:rsid w:val="003756E5"/>
    <w:rsid w:val="00375712"/>
    <w:rsid w:val="00375962"/>
    <w:rsid w:val="003766CF"/>
    <w:rsid w:val="003769D3"/>
    <w:rsid w:val="00377B36"/>
    <w:rsid w:val="00377E8F"/>
    <w:rsid w:val="003806AC"/>
    <w:rsid w:val="003809D2"/>
    <w:rsid w:val="00380B4C"/>
    <w:rsid w:val="003812EB"/>
    <w:rsid w:val="003819F7"/>
    <w:rsid w:val="00381AE8"/>
    <w:rsid w:val="003825FF"/>
    <w:rsid w:val="003831DB"/>
    <w:rsid w:val="003831F1"/>
    <w:rsid w:val="0038323F"/>
    <w:rsid w:val="003837B4"/>
    <w:rsid w:val="0038391B"/>
    <w:rsid w:val="00383ABE"/>
    <w:rsid w:val="00383BD0"/>
    <w:rsid w:val="00383D3D"/>
    <w:rsid w:val="00383DE8"/>
    <w:rsid w:val="0038485A"/>
    <w:rsid w:val="00385CC5"/>
    <w:rsid w:val="00385FF0"/>
    <w:rsid w:val="003862E3"/>
    <w:rsid w:val="00386431"/>
    <w:rsid w:val="00386B25"/>
    <w:rsid w:val="00386D7C"/>
    <w:rsid w:val="003876E1"/>
    <w:rsid w:val="00387892"/>
    <w:rsid w:val="003878E1"/>
    <w:rsid w:val="00387976"/>
    <w:rsid w:val="00387B23"/>
    <w:rsid w:val="00390AF3"/>
    <w:rsid w:val="00390F13"/>
    <w:rsid w:val="0039137D"/>
    <w:rsid w:val="003920A4"/>
    <w:rsid w:val="00392E49"/>
    <w:rsid w:val="00393179"/>
    <w:rsid w:val="00393605"/>
    <w:rsid w:val="00393C32"/>
    <w:rsid w:val="00393D2E"/>
    <w:rsid w:val="003940E3"/>
    <w:rsid w:val="003944F5"/>
    <w:rsid w:val="00394F7C"/>
    <w:rsid w:val="0039571D"/>
    <w:rsid w:val="00396056"/>
    <w:rsid w:val="003968E2"/>
    <w:rsid w:val="0039789D"/>
    <w:rsid w:val="003979CC"/>
    <w:rsid w:val="003A0FDE"/>
    <w:rsid w:val="003A124D"/>
    <w:rsid w:val="003A15F8"/>
    <w:rsid w:val="003A1993"/>
    <w:rsid w:val="003A1A53"/>
    <w:rsid w:val="003A2A14"/>
    <w:rsid w:val="003A34F4"/>
    <w:rsid w:val="003A355A"/>
    <w:rsid w:val="003A40E6"/>
    <w:rsid w:val="003A4248"/>
    <w:rsid w:val="003A4432"/>
    <w:rsid w:val="003A4BF8"/>
    <w:rsid w:val="003A539E"/>
    <w:rsid w:val="003A5E29"/>
    <w:rsid w:val="003A63C8"/>
    <w:rsid w:val="003A6EDD"/>
    <w:rsid w:val="003B0A54"/>
    <w:rsid w:val="003B1416"/>
    <w:rsid w:val="003B18EB"/>
    <w:rsid w:val="003B1935"/>
    <w:rsid w:val="003B2CAF"/>
    <w:rsid w:val="003B2D79"/>
    <w:rsid w:val="003B31D0"/>
    <w:rsid w:val="003B3A16"/>
    <w:rsid w:val="003B40F3"/>
    <w:rsid w:val="003B413E"/>
    <w:rsid w:val="003B45B2"/>
    <w:rsid w:val="003B47C2"/>
    <w:rsid w:val="003B4B41"/>
    <w:rsid w:val="003B5493"/>
    <w:rsid w:val="003B621D"/>
    <w:rsid w:val="003B6FD9"/>
    <w:rsid w:val="003B720E"/>
    <w:rsid w:val="003B75D2"/>
    <w:rsid w:val="003C10CE"/>
    <w:rsid w:val="003C171A"/>
    <w:rsid w:val="003C2683"/>
    <w:rsid w:val="003C2903"/>
    <w:rsid w:val="003C2CA9"/>
    <w:rsid w:val="003C2D9D"/>
    <w:rsid w:val="003C3FB2"/>
    <w:rsid w:val="003C436F"/>
    <w:rsid w:val="003C4707"/>
    <w:rsid w:val="003C4F2E"/>
    <w:rsid w:val="003C5BE7"/>
    <w:rsid w:val="003C6368"/>
    <w:rsid w:val="003C6C02"/>
    <w:rsid w:val="003C7872"/>
    <w:rsid w:val="003C7C13"/>
    <w:rsid w:val="003D00E9"/>
    <w:rsid w:val="003D1C65"/>
    <w:rsid w:val="003D1CCD"/>
    <w:rsid w:val="003D280C"/>
    <w:rsid w:val="003D2B58"/>
    <w:rsid w:val="003D3022"/>
    <w:rsid w:val="003D4950"/>
    <w:rsid w:val="003D4AA7"/>
    <w:rsid w:val="003D5730"/>
    <w:rsid w:val="003D5A8E"/>
    <w:rsid w:val="003D6087"/>
    <w:rsid w:val="003D60D8"/>
    <w:rsid w:val="003D6600"/>
    <w:rsid w:val="003D6782"/>
    <w:rsid w:val="003D6B63"/>
    <w:rsid w:val="003D6CA4"/>
    <w:rsid w:val="003E0E60"/>
    <w:rsid w:val="003E0FB0"/>
    <w:rsid w:val="003E1632"/>
    <w:rsid w:val="003E1853"/>
    <w:rsid w:val="003E22AD"/>
    <w:rsid w:val="003E2436"/>
    <w:rsid w:val="003E382E"/>
    <w:rsid w:val="003E3ED3"/>
    <w:rsid w:val="003E3ED6"/>
    <w:rsid w:val="003E4822"/>
    <w:rsid w:val="003E4CE6"/>
    <w:rsid w:val="003E5C55"/>
    <w:rsid w:val="003E656D"/>
    <w:rsid w:val="003E68E0"/>
    <w:rsid w:val="003E736D"/>
    <w:rsid w:val="003F079E"/>
    <w:rsid w:val="003F185E"/>
    <w:rsid w:val="003F213C"/>
    <w:rsid w:val="003F21E3"/>
    <w:rsid w:val="003F260B"/>
    <w:rsid w:val="003F2960"/>
    <w:rsid w:val="003F342E"/>
    <w:rsid w:val="003F3530"/>
    <w:rsid w:val="003F3588"/>
    <w:rsid w:val="003F36E9"/>
    <w:rsid w:val="003F45BD"/>
    <w:rsid w:val="003F4DED"/>
    <w:rsid w:val="003F505A"/>
    <w:rsid w:val="003F58AF"/>
    <w:rsid w:val="003F5BA2"/>
    <w:rsid w:val="003F5E6E"/>
    <w:rsid w:val="003F5EB3"/>
    <w:rsid w:val="003F770E"/>
    <w:rsid w:val="003F7E94"/>
    <w:rsid w:val="004004C4"/>
    <w:rsid w:val="00400A3C"/>
    <w:rsid w:val="00400B32"/>
    <w:rsid w:val="00400DED"/>
    <w:rsid w:val="00401382"/>
    <w:rsid w:val="00402136"/>
    <w:rsid w:val="00402BA0"/>
    <w:rsid w:val="00402EF4"/>
    <w:rsid w:val="00403A73"/>
    <w:rsid w:val="0040445A"/>
    <w:rsid w:val="00404BA8"/>
    <w:rsid w:val="004050FE"/>
    <w:rsid w:val="004057CA"/>
    <w:rsid w:val="00405E7D"/>
    <w:rsid w:val="0040626E"/>
    <w:rsid w:val="004064AB"/>
    <w:rsid w:val="004068C1"/>
    <w:rsid w:val="004068C9"/>
    <w:rsid w:val="00406CB1"/>
    <w:rsid w:val="0040743C"/>
    <w:rsid w:val="004077E1"/>
    <w:rsid w:val="0040799E"/>
    <w:rsid w:val="00410BF8"/>
    <w:rsid w:val="00410CAC"/>
    <w:rsid w:val="00411288"/>
    <w:rsid w:val="00411362"/>
    <w:rsid w:val="00411790"/>
    <w:rsid w:val="00411C98"/>
    <w:rsid w:val="0041239D"/>
    <w:rsid w:val="00412C95"/>
    <w:rsid w:val="00412CBA"/>
    <w:rsid w:val="00412D00"/>
    <w:rsid w:val="00413150"/>
    <w:rsid w:val="00413369"/>
    <w:rsid w:val="004134B7"/>
    <w:rsid w:val="0041543D"/>
    <w:rsid w:val="0041543F"/>
    <w:rsid w:val="004155A8"/>
    <w:rsid w:val="00416661"/>
    <w:rsid w:val="0041666D"/>
    <w:rsid w:val="00416C01"/>
    <w:rsid w:val="0041705A"/>
    <w:rsid w:val="004170CF"/>
    <w:rsid w:val="00417D11"/>
    <w:rsid w:val="004203F0"/>
    <w:rsid w:val="00421380"/>
    <w:rsid w:val="0042177C"/>
    <w:rsid w:val="0042184F"/>
    <w:rsid w:val="00421A96"/>
    <w:rsid w:val="00421DF6"/>
    <w:rsid w:val="00422725"/>
    <w:rsid w:val="004227B0"/>
    <w:rsid w:val="00423730"/>
    <w:rsid w:val="00423AF6"/>
    <w:rsid w:val="00423C5B"/>
    <w:rsid w:val="00425712"/>
    <w:rsid w:val="004259D8"/>
    <w:rsid w:val="0042669E"/>
    <w:rsid w:val="004269BF"/>
    <w:rsid w:val="00426A71"/>
    <w:rsid w:val="004278C2"/>
    <w:rsid w:val="00430058"/>
    <w:rsid w:val="00430759"/>
    <w:rsid w:val="004321C2"/>
    <w:rsid w:val="0043256F"/>
    <w:rsid w:val="004326E6"/>
    <w:rsid w:val="0043292A"/>
    <w:rsid w:val="0043368C"/>
    <w:rsid w:val="0043378D"/>
    <w:rsid w:val="00433C88"/>
    <w:rsid w:val="004342A4"/>
    <w:rsid w:val="004343B9"/>
    <w:rsid w:val="00434967"/>
    <w:rsid w:val="00434A03"/>
    <w:rsid w:val="00434A74"/>
    <w:rsid w:val="00434E15"/>
    <w:rsid w:val="00434FEB"/>
    <w:rsid w:val="00435798"/>
    <w:rsid w:val="004359A9"/>
    <w:rsid w:val="00435B87"/>
    <w:rsid w:val="00436440"/>
    <w:rsid w:val="0043691C"/>
    <w:rsid w:val="004378BD"/>
    <w:rsid w:val="00437976"/>
    <w:rsid w:val="00437E87"/>
    <w:rsid w:val="00437F25"/>
    <w:rsid w:val="00440BE3"/>
    <w:rsid w:val="00441662"/>
    <w:rsid w:val="00441B92"/>
    <w:rsid w:val="0044225A"/>
    <w:rsid w:val="0044285A"/>
    <w:rsid w:val="004429FD"/>
    <w:rsid w:val="004455EB"/>
    <w:rsid w:val="00445C7F"/>
    <w:rsid w:val="00445D21"/>
    <w:rsid w:val="00445E48"/>
    <w:rsid w:val="00445ED1"/>
    <w:rsid w:val="00446B97"/>
    <w:rsid w:val="00446E85"/>
    <w:rsid w:val="004474D8"/>
    <w:rsid w:val="00447E0C"/>
    <w:rsid w:val="00447F08"/>
    <w:rsid w:val="00450466"/>
    <w:rsid w:val="00450CB0"/>
    <w:rsid w:val="00451228"/>
    <w:rsid w:val="004513F5"/>
    <w:rsid w:val="004519D9"/>
    <w:rsid w:val="0045250F"/>
    <w:rsid w:val="00452554"/>
    <w:rsid w:val="004526EC"/>
    <w:rsid w:val="0045381C"/>
    <w:rsid w:val="00454209"/>
    <w:rsid w:val="00454DA8"/>
    <w:rsid w:val="00455472"/>
    <w:rsid w:val="00455543"/>
    <w:rsid w:val="00456329"/>
    <w:rsid w:val="00456B86"/>
    <w:rsid w:val="00456C7E"/>
    <w:rsid w:val="00457991"/>
    <w:rsid w:val="004607A5"/>
    <w:rsid w:val="00460A8F"/>
    <w:rsid w:val="00460EF0"/>
    <w:rsid w:val="0046108B"/>
    <w:rsid w:val="0046297C"/>
    <w:rsid w:val="004631C5"/>
    <w:rsid w:val="0046443E"/>
    <w:rsid w:val="00464723"/>
    <w:rsid w:val="00464BD8"/>
    <w:rsid w:val="00464CB6"/>
    <w:rsid w:val="00464E94"/>
    <w:rsid w:val="00465575"/>
    <w:rsid w:val="00466426"/>
    <w:rsid w:val="004664C5"/>
    <w:rsid w:val="0046693C"/>
    <w:rsid w:val="0046707C"/>
    <w:rsid w:val="00467634"/>
    <w:rsid w:val="00467948"/>
    <w:rsid w:val="004704B7"/>
    <w:rsid w:val="004704E4"/>
    <w:rsid w:val="0047080C"/>
    <w:rsid w:val="0047132C"/>
    <w:rsid w:val="00471390"/>
    <w:rsid w:val="00472E73"/>
    <w:rsid w:val="004730C1"/>
    <w:rsid w:val="00474868"/>
    <w:rsid w:val="00475CA6"/>
    <w:rsid w:val="004760AA"/>
    <w:rsid w:val="00476330"/>
    <w:rsid w:val="00476340"/>
    <w:rsid w:val="00476740"/>
    <w:rsid w:val="00476B4C"/>
    <w:rsid w:val="004774C4"/>
    <w:rsid w:val="004779C0"/>
    <w:rsid w:val="00477E68"/>
    <w:rsid w:val="004808D1"/>
    <w:rsid w:val="00480E6E"/>
    <w:rsid w:val="0048123A"/>
    <w:rsid w:val="00483011"/>
    <w:rsid w:val="0048325F"/>
    <w:rsid w:val="004858F7"/>
    <w:rsid w:val="004859ED"/>
    <w:rsid w:val="0048611E"/>
    <w:rsid w:val="004867B6"/>
    <w:rsid w:val="00486C86"/>
    <w:rsid w:val="004870EA"/>
    <w:rsid w:val="00487D0E"/>
    <w:rsid w:val="004908A9"/>
    <w:rsid w:val="004908F5"/>
    <w:rsid w:val="00490946"/>
    <w:rsid w:val="0049111E"/>
    <w:rsid w:val="00491681"/>
    <w:rsid w:val="00491C5E"/>
    <w:rsid w:val="004922CB"/>
    <w:rsid w:val="0049262B"/>
    <w:rsid w:val="00492A28"/>
    <w:rsid w:val="00492DEF"/>
    <w:rsid w:val="00492ECA"/>
    <w:rsid w:val="00493032"/>
    <w:rsid w:val="00493688"/>
    <w:rsid w:val="0049397F"/>
    <w:rsid w:val="00493999"/>
    <w:rsid w:val="004941A9"/>
    <w:rsid w:val="004945D7"/>
    <w:rsid w:val="00494872"/>
    <w:rsid w:val="00495246"/>
    <w:rsid w:val="00495956"/>
    <w:rsid w:val="0049629E"/>
    <w:rsid w:val="004966A3"/>
    <w:rsid w:val="00496D92"/>
    <w:rsid w:val="00497528"/>
    <w:rsid w:val="00497696"/>
    <w:rsid w:val="00497941"/>
    <w:rsid w:val="00497A03"/>
    <w:rsid w:val="004A0809"/>
    <w:rsid w:val="004A0A4F"/>
    <w:rsid w:val="004A0A7F"/>
    <w:rsid w:val="004A122D"/>
    <w:rsid w:val="004A141B"/>
    <w:rsid w:val="004A1733"/>
    <w:rsid w:val="004A2004"/>
    <w:rsid w:val="004A2236"/>
    <w:rsid w:val="004A3572"/>
    <w:rsid w:val="004A3C65"/>
    <w:rsid w:val="004A5D16"/>
    <w:rsid w:val="004B0ED5"/>
    <w:rsid w:val="004B0F78"/>
    <w:rsid w:val="004B107D"/>
    <w:rsid w:val="004B1926"/>
    <w:rsid w:val="004B1F68"/>
    <w:rsid w:val="004B229C"/>
    <w:rsid w:val="004B2A0C"/>
    <w:rsid w:val="004B2ECE"/>
    <w:rsid w:val="004B3197"/>
    <w:rsid w:val="004B333C"/>
    <w:rsid w:val="004B3E77"/>
    <w:rsid w:val="004B3EF5"/>
    <w:rsid w:val="004B4767"/>
    <w:rsid w:val="004B4CF6"/>
    <w:rsid w:val="004B5519"/>
    <w:rsid w:val="004B5A3F"/>
    <w:rsid w:val="004B5D7B"/>
    <w:rsid w:val="004B62B6"/>
    <w:rsid w:val="004B7038"/>
    <w:rsid w:val="004B7F6F"/>
    <w:rsid w:val="004C01CB"/>
    <w:rsid w:val="004C07D0"/>
    <w:rsid w:val="004C1610"/>
    <w:rsid w:val="004C165E"/>
    <w:rsid w:val="004C1797"/>
    <w:rsid w:val="004C1A68"/>
    <w:rsid w:val="004C1A8F"/>
    <w:rsid w:val="004C1B41"/>
    <w:rsid w:val="004C1D82"/>
    <w:rsid w:val="004C243D"/>
    <w:rsid w:val="004C255B"/>
    <w:rsid w:val="004C2618"/>
    <w:rsid w:val="004C295E"/>
    <w:rsid w:val="004C2C51"/>
    <w:rsid w:val="004C3499"/>
    <w:rsid w:val="004C34B6"/>
    <w:rsid w:val="004C3DFF"/>
    <w:rsid w:val="004C3ED3"/>
    <w:rsid w:val="004C3F37"/>
    <w:rsid w:val="004C46B4"/>
    <w:rsid w:val="004C50C2"/>
    <w:rsid w:val="004C526B"/>
    <w:rsid w:val="004C5595"/>
    <w:rsid w:val="004C58BD"/>
    <w:rsid w:val="004C5A14"/>
    <w:rsid w:val="004C601E"/>
    <w:rsid w:val="004C6067"/>
    <w:rsid w:val="004C6756"/>
    <w:rsid w:val="004C67A0"/>
    <w:rsid w:val="004C6F38"/>
    <w:rsid w:val="004C7D1B"/>
    <w:rsid w:val="004D0401"/>
    <w:rsid w:val="004D0594"/>
    <w:rsid w:val="004D127E"/>
    <w:rsid w:val="004D150D"/>
    <w:rsid w:val="004D2488"/>
    <w:rsid w:val="004D2BB4"/>
    <w:rsid w:val="004D3E03"/>
    <w:rsid w:val="004D5124"/>
    <w:rsid w:val="004D528B"/>
    <w:rsid w:val="004D5617"/>
    <w:rsid w:val="004D5F7D"/>
    <w:rsid w:val="004D675E"/>
    <w:rsid w:val="004D6A78"/>
    <w:rsid w:val="004D6F2B"/>
    <w:rsid w:val="004D7E26"/>
    <w:rsid w:val="004E127D"/>
    <w:rsid w:val="004E244A"/>
    <w:rsid w:val="004E276B"/>
    <w:rsid w:val="004E288A"/>
    <w:rsid w:val="004E2AA4"/>
    <w:rsid w:val="004E3223"/>
    <w:rsid w:val="004E330D"/>
    <w:rsid w:val="004E337B"/>
    <w:rsid w:val="004E352C"/>
    <w:rsid w:val="004E3647"/>
    <w:rsid w:val="004E37DF"/>
    <w:rsid w:val="004E46D3"/>
    <w:rsid w:val="004E497C"/>
    <w:rsid w:val="004E4E9B"/>
    <w:rsid w:val="004E52BF"/>
    <w:rsid w:val="004E52F2"/>
    <w:rsid w:val="004E55E5"/>
    <w:rsid w:val="004E5DA6"/>
    <w:rsid w:val="004E5E8A"/>
    <w:rsid w:val="004E69AC"/>
    <w:rsid w:val="004E6ABE"/>
    <w:rsid w:val="004E6F15"/>
    <w:rsid w:val="004E737D"/>
    <w:rsid w:val="004E75A7"/>
    <w:rsid w:val="004E7BE1"/>
    <w:rsid w:val="004F0131"/>
    <w:rsid w:val="004F09DD"/>
    <w:rsid w:val="004F0C2B"/>
    <w:rsid w:val="004F1CAD"/>
    <w:rsid w:val="004F2308"/>
    <w:rsid w:val="004F253F"/>
    <w:rsid w:val="004F30A7"/>
    <w:rsid w:val="004F332F"/>
    <w:rsid w:val="004F400F"/>
    <w:rsid w:val="004F4017"/>
    <w:rsid w:val="004F423B"/>
    <w:rsid w:val="004F4766"/>
    <w:rsid w:val="004F4C2D"/>
    <w:rsid w:val="004F5176"/>
    <w:rsid w:val="004F52B4"/>
    <w:rsid w:val="004F5423"/>
    <w:rsid w:val="004F7415"/>
    <w:rsid w:val="004F7879"/>
    <w:rsid w:val="004F788A"/>
    <w:rsid w:val="005001B9"/>
    <w:rsid w:val="005009E8"/>
    <w:rsid w:val="00500C57"/>
    <w:rsid w:val="00500C6A"/>
    <w:rsid w:val="00503383"/>
    <w:rsid w:val="005034D2"/>
    <w:rsid w:val="00504515"/>
    <w:rsid w:val="00504B05"/>
    <w:rsid w:val="00505667"/>
    <w:rsid w:val="00506C8E"/>
    <w:rsid w:val="00506C92"/>
    <w:rsid w:val="005075F8"/>
    <w:rsid w:val="00507E8D"/>
    <w:rsid w:val="005108A0"/>
    <w:rsid w:val="005113EC"/>
    <w:rsid w:val="00511D22"/>
    <w:rsid w:val="00511D2B"/>
    <w:rsid w:val="005121A8"/>
    <w:rsid w:val="005135AD"/>
    <w:rsid w:val="005136A2"/>
    <w:rsid w:val="0051388F"/>
    <w:rsid w:val="00513C61"/>
    <w:rsid w:val="00514417"/>
    <w:rsid w:val="00514DB5"/>
    <w:rsid w:val="00514F49"/>
    <w:rsid w:val="0051523B"/>
    <w:rsid w:val="00516528"/>
    <w:rsid w:val="00516777"/>
    <w:rsid w:val="00516B89"/>
    <w:rsid w:val="00516BE1"/>
    <w:rsid w:val="00516CF2"/>
    <w:rsid w:val="00517346"/>
    <w:rsid w:val="005173F2"/>
    <w:rsid w:val="0051783A"/>
    <w:rsid w:val="00517A68"/>
    <w:rsid w:val="00517AA4"/>
    <w:rsid w:val="00520089"/>
    <w:rsid w:val="00520564"/>
    <w:rsid w:val="005205EF"/>
    <w:rsid w:val="00520795"/>
    <w:rsid w:val="00520EAF"/>
    <w:rsid w:val="0052199F"/>
    <w:rsid w:val="00521AAF"/>
    <w:rsid w:val="00521FFC"/>
    <w:rsid w:val="00522246"/>
    <w:rsid w:val="005232E3"/>
    <w:rsid w:val="0052360C"/>
    <w:rsid w:val="00523F05"/>
    <w:rsid w:val="00524A47"/>
    <w:rsid w:val="00524BF2"/>
    <w:rsid w:val="00524D89"/>
    <w:rsid w:val="00524DE9"/>
    <w:rsid w:val="00524FA3"/>
    <w:rsid w:val="005253DF"/>
    <w:rsid w:val="005256C5"/>
    <w:rsid w:val="0052592C"/>
    <w:rsid w:val="00525F9C"/>
    <w:rsid w:val="00530B0F"/>
    <w:rsid w:val="00530FFC"/>
    <w:rsid w:val="00531016"/>
    <w:rsid w:val="0053138C"/>
    <w:rsid w:val="0053179B"/>
    <w:rsid w:val="00531998"/>
    <w:rsid w:val="00531A0A"/>
    <w:rsid w:val="0053385E"/>
    <w:rsid w:val="00533B76"/>
    <w:rsid w:val="0053433E"/>
    <w:rsid w:val="00534789"/>
    <w:rsid w:val="00535158"/>
    <w:rsid w:val="00535A42"/>
    <w:rsid w:val="00535BA8"/>
    <w:rsid w:val="0053623A"/>
    <w:rsid w:val="005367AD"/>
    <w:rsid w:val="00537A8D"/>
    <w:rsid w:val="0054024A"/>
    <w:rsid w:val="005412A1"/>
    <w:rsid w:val="00541EE5"/>
    <w:rsid w:val="00542BA4"/>
    <w:rsid w:val="00543123"/>
    <w:rsid w:val="00543457"/>
    <w:rsid w:val="005434B9"/>
    <w:rsid w:val="00543C61"/>
    <w:rsid w:val="00543D0F"/>
    <w:rsid w:val="005440AA"/>
    <w:rsid w:val="005440B8"/>
    <w:rsid w:val="005442A8"/>
    <w:rsid w:val="00544719"/>
    <w:rsid w:val="0054475A"/>
    <w:rsid w:val="00544AC2"/>
    <w:rsid w:val="00544D47"/>
    <w:rsid w:val="00544EA1"/>
    <w:rsid w:val="0054568A"/>
    <w:rsid w:val="0054583A"/>
    <w:rsid w:val="00545959"/>
    <w:rsid w:val="00545D2D"/>
    <w:rsid w:val="0054618B"/>
    <w:rsid w:val="0054651B"/>
    <w:rsid w:val="00546715"/>
    <w:rsid w:val="00546EF5"/>
    <w:rsid w:val="005472B7"/>
    <w:rsid w:val="00547493"/>
    <w:rsid w:val="00550549"/>
    <w:rsid w:val="00551346"/>
    <w:rsid w:val="00552CD4"/>
    <w:rsid w:val="00553057"/>
    <w:rsid w:val="00553207"/>
    <w:rsid w:val="00553E23"/>
    <w:rsid w:val="005547CC"/>
    <w:rsid w:val="00554BD9"/>
    <w:rsid w:val="00556604"/>
    <w:rsid w:val="00557D92"/>
    <w:rsid w:val="00560847"/>
    <w:rsid w:val="005619FD"/>
    <w:rsid w:val="00562822"/>
    <w:rsid w:val="0056396B"/>
    <w:rsid w:val="00563C11"/>
    <w:rsid w:val="00563DBA"/>
    <w:rsid w:val="005642D2"/>
    <w:rsid w:val="00564852"/>
    <w:rsid w:val="0056501E"/>
    <w:rsid w:val="005653BE"/>
    <w:rsid w:val="0056644C"/>
    <w:rsid w:val="00566B0F"/>
    <w:rsid w:val="00566B42"/>
    <w:rsid w:val="00570548"/>
    <w:rsid w:val="005715AB"/>
    <w:rsid w:val="0057170C"/>
    <w:rsid w:val="00572034"/>
    <w:rsid w:val="00572953"/>
    <w:rsid w:val="00572D58"/>
    <w:rsid w:val="0057383C"/>
    <w:rsid w:val="00573FDD"/>
    <w:rsid w:val="005742B4"/>
    <w:rsid w:val="005745C1"/>
    <w:rsid w:val="005746F0"/>
    <w:rsid w:val="00575462"/>
    <w:rsid w:val="005756DF"/>
    <w:rsid w:val="00575881"/>
    <w:rsid w:val="0057693B"/>
    <w:rsid w:val="00576DA1"/>
    <w:rsid w:val="005774BA"/>
    <w:rsid w:val="00577EEF"/>
    <w:rsid w:val="00580E69"/>
    <w:rsid w:val="00580F8F"/>
    <w:rsid w:val="00581452"/>
    <w:rsid w:val="00581FFC"/>
    <w:rsid w:val="00582655"/>
    <w:rsid w:val="00582CAB"/>
    <w:rsid w:val="00582FCE"/>
    <w:rsid w:val="00583756"/>
    <w:rsid w:val="00583E9B"/>
    <w:rsid w:val="00583F46"/>
    <w:rsid w:val="00583F5D"/>
    <w:rsid w:val="00584463"/>
    <w:rsid w:val="005849D7"/>
    <w:rsid w:val="00584FCA"/>
    <w:rsid w:val="005850CC"/>
    <w:rsid w:val="005852AD"/>
    <w:rsid w:val="005857F1"/>
    <w:rsid w:val="00585BDB"/>
    <w:rsid w:val="00586A7D"/>
    <w:rsid w:val="00587512"/>
    <w:rsid w:val="00587A46"/>
    <w:rsid w:val="005903A6"/>
    <w:rsid w:val="005912B0"/>
    <w:rsid w:val="00591A1F"/>
    <w:rsid w:val="005924AA"/>
    <w:rsid w:val="00592F05"/>
    <w:rsid w:val="00592FB2"/>
    <w:rsid w:val="00593105"/>
    <w:rsid w:val="005937EE"/>
    <w:rsid w:val="0059398D"/>
    <w:rsid w:val="00595A64"/>
    <w:rsid w:val="00595ADF"/>
    <w:rsid w:val="005964C8"/>
    <w:rsid w:val="005965B7"/>
    <w:rsid w:val="00596C95"/>
    <w:rsid w:val="0059761B"/>
    <w:rsid w:val="00597A7F"/>
    <w:rsid w:val="00597C4F"/>
    <w:rsid w:val="005A1598"/>
    <w:rsid w:val="005A15E3"/>
    <w:rsid w:val="005A2464"/>
    <w:rsid w:val="005A2D02"/>
    <w:rsid w:val="005A37ED"/>
    <w:rsid w:val="005A4CA6"/>
    <w:rsid w:val="005A561B"/>
    <w:rsid w:val="005A59B5"/>
    <w:rsid w:val="005A59C6"/>
    <w:rsid w:val="005A6648"/>
    <w:rsid w:val="005A6C7E"/>
    <w:rsid w:val="005A74FD"/>
    <w:rsid w:val="005A7715"/>
    <w:rsid w:val="005A7A04"/>
    <w:rsid w:val="005B05BE"/>
    <w:rsid w:val="005B11A1"/>
    <w:rsid w:val="005B1568"/>
    <w:rsid w:val="005B1639"/>
    <w:rsid w:val="005B1E82"/>
    <w:rsid w:val="005B42B1"/>
    <w:rsid w:val="005B4CC7"/>
    <w:rsid w:val="005B5242"/>
    <w:rsid w:val="005B5A9B"/>
    <w:rsid w:val="005B5B8B"/>
    <w:rsid w:val="005B614E"/>
    <w:rsid w:val="005B6A70"/>
    <w:rsid w:val="005B7CC6"/>
    <w:rsid w:val="005B7EF9"/>
    <w:rsid w:val="005C0248"/>
    <w:rsid w:val="005C0463"/>
    <w:rsid w:val="005C0806"/>
    <w:rsid w:val="005C0ADF"/>
    <w:rsid w:val="005C0B69"/>
    <w:rsid w:val="005C0C74"/>
    <w:rsid w:val="005C128F"/>
    <w:rsid w:val="005C1FE3"/>
    <w:rsid w:val="005C2BCA"/>
    <w:rsid w:val="005C2CF3"/>
    <w:rsid w:val="005C313F"/>
    <w:rsid w:val="005C35A6"/>
    <w:rsid w:val="005C3662"/>
    <w:rsid w:val="005C379A"/>
    <w:rsid w:val="005C3DF4"/>
    <w:rsid w:val="005C4C01"/>
    <w:rsid w:val="005C4DFB"/>
    <w:rsid w:val="005C5182"/>
    <w:rsid w:val="005C53F5"/>
    <w:rsid w:val="005C5498"/>
    <w:rsid w:val="005C5DED"/>
    <w:rsid w:val="005C62BD"/>
    <w:rsid w:val="005C6393"/>
    <w:rsid w:val="005C7152"/>
    <w:rsid w:val="005C72F2"/>
    <w:rsid w:val="005C7732"/>
    <w:rsid w:val="005D0CFA"/>
    <w:rsid w:val="005D0F66"/>
    <w:rsid w:val="005D15F8"/>
    <w:rsid w:val="005D166A"/>
    <w:rsid w:val="005D168D"/>
    <w:rsid w:val="005D17BB"/>
    <w:rsid w:val="005D255A"/>
    <w:rsid w:val="005D2D80"/>
    <w:rsid w:val="005D2F57"/>
    <w:rsid w:val="005D3196"/>
    <w:rsid w:val="005D3D1D"/>
    <w:rsid w:val="005D4267"/>
    <w:rsid w:val="005D4C96"/>
    <w:rsid w:val="005D5B45"/>
    <w:rsid w:val="005D5FE1"/>
    <w:rsid w:val="005D6F94"/>
    <w:rsid w:val="005D7846"/>
    <w:rsid w:val="005E0077"/>
    <w:rsid w:val="005E07AA"/>
    <w:rsid w:val="005E0CFD"/>
    <w:rsid w:val="005E0E04"/>
    <w:rsid w:val="005E11E7"/>
    <w:rsid w:val="005E135A"/>
    <w:rsid w:val="005E1F14"/>
    <w:rsid w:val="005E300D"/>
    <w:rsid w:val="005E3BF1"/>
    <w:rsid w:val="005E4563"/>
    <w:rsid w:val="005E46BB"/>
    <w:rsid w:val="005E47CE"/>
    <w:rsid w:val="005E49F8"/>
    <w:rsid w:val="005E5644"/>
    <w:rsid w:val="005E689A"/>
    <w:rsid w:val="005E7694"/>
    <w:rsid w:val="005F04FA"/>
    <w:rsid w:val="005F063A"/>
    <w:rsid w:val="005F0C41"/>
    <w:rsid w:val="005F1298"/>
    <w:rsid w:val="005F1EC9"/>
    <w:rsid w:val="005F1F69"/>
    <w:rsid w:val="005F228B"/>
    <w:rsid w:val="005F257B"/>
    <w:rsid w:val="005F280C"/>
    <w:rsid w:val="005F34BB"/>
    <w:rsid w:val="005F39FD"/>
    <w:rsid w:val="005F3F5F"/>
    <w:rsid w:val="005F43AA"/>
    <w:rsid w:val="005F44D2"/>
    <w:rsid w:val="005F4B89"/>
    <w:rsid w:val="005F5106"/>
    <w:rsid w:val="005F59CD"/>
    <w:rsid w:val="005F5A28"/>
    <w:rsid w:val="005F5C18"/>
    <w:rsid w:val="005F671F"/>
    <w:rsid w:val="005F7B5B"/>
    <w:rsid w:val="00600AD2"/>
    <w:rsid w:val="00600CE2"/>
    <w:rsid w:val="006015EF"/>
    <w:rsid w:val="006018DA"/>
    <w:rsid w:val="00601BC6"/>
    <w:rsid w:val="00602A68"/>
    <w:rsid w:val="00602C79"/>
    <w:rsid w:val="00602E83"/>
    <w:rsid w:val="0060307A"/>
    <w:rsid w:val="00603457"/>
    <w:rsid w:val="00603F73"/>
    <w:rsid w:val="00604214"/>
    <w:rsid w:val="006044C0"/>
    <w:rsid w:val="00604972"/>
    <w:rsid w:val="006050B8"/>
    <w:rsid w:val="006057B7"/>
    <w:rsid w:val="00605B5D"/>
    <w:rsid w:val="00606793"/>
    <w:rsid w:val="00606B42"/>
    <w:rsid w:val="006070BB"/>
    <w:rsid w:val="006077BC"/>
    <w:rsid w:val="00607D28"/>
    <w:rsid w:val="006106CC"/>
    <w:rsid w:val="00610874"/>
    <w:rsid w:val="006108F7"/>
    <w:rsid w:val="00610A25"/>
    <w:rsid w:val="00610A9E"/>
    <w:rsid w:val="00611AB3"/>
    <w:rsid w:val="0061296B"/>
    <w:rsid w:val="00612AA1"/>
    <w:rsid w:val="006137F3"/>
    <w:rsid w:val="0061459B"/>
    <w:rsid w:val="00616A0A"/>
    <w:rsid w:val="00616F7B"/>
    <w:rsid w:val="00617544"/>
    <w:rsid w:val="0061773C"/>
    <w:rsid w:val="0061782B"/>
    <w:rsid w:val="006202A2"/>
    <w:rsid w:val="00620CAD"/>
    <w:rsid w:val="00621F71"/>
    <w:rsid w:val="0062360B"/>
    <w:rsid w:val="00623956"/>
    <w:rsid w:val="00624082"/>
    <w:rsid w:val="006244B9"/>
    <w:rsid w:val="006244EE"/>
    <w:rsid w:val="006244F0"/>
    <w:rsid w:val="006247FB"/>
    <w:rsid w:val="00624C6E"/>
    <w:rsid w:val="006253B0"/>
    <w:rsid w:val="00625AFA"/>
    <w:rsid w:val="00626270"/>
    <w:rsid w:val="0062645F"/>
    <w:rsid w:val="00626482"/>
    <w:rsid w:val="006277F3"/>
    <w:rsid w:val="00627AF4"/>
    <w:rsid w:val="00627B29"/>
    <w:rsid w:val="00627C8B"/>
    <w:rsid w:val="006309A9"/>
    <w:rsid w:val="00631520"/>
    <w:rsid w:val="00631532"/>
    <w:rsid w:val="00631B9B"/>
    <w:rsid w:val="00631BC5"/>
    <w:rsid w:val="006320A7"/>
    <w:rsid w:val="0063240C"/>
    <w:rsid w:val="006327B5"/>
    <w:rsid w:val="00632C04"/>
    <w:rsid w:val="00632EC1"/>
    <w:rsid w:val="006332C3"/>
    <w:rsid w:val="0063357D"/>
    <w:rsid w:val="00634553"/>
    <w:rsid w:val="00634665"/>
    <w:rsid w:val="00634AB4"/>
    <w:rsid w:val="006352F5"/>
    <w:rsid w:val="00635369"/>
    <w:rsid w:val="00635A2C"/>
    <w:rsid w:val="006360CD"/>
    <w:rsid w:val="0063647F"/>
    <w:rsid w:val="006366B4"/>
    <w:rsid w:val="006366C4"/>
    <w:rsid w:val="00636BAB"/>
    <w:rsid w:val="006374BD"/>
    <w:rsid w:val="00637592"/>
    <w:rsid w:val="0064040D"/>
    <w:rsid w:val="006406A7"/>
    <w:rsid w:val="00640C97"/>
    <w:rsid w:val="0064180F"/>
    <w:rsid w:val="0064465A"/>
    <w:rsid w:val="006455C0"/>
    <w:rsid w:val="00645A4A"/>
    <w:rsid w:val="00645AD3"/>
    <w:rsid w:val="00645C6E"/>
    <w:rsid w:val="00646097"/>
    <w:rsid w:val="006461E8"/>
    <w:rsid w:val="006465BA"/>
    <w:rsid w:val="00647FF2"/>
    <w:rsid w:val="00650388"/>
    <w:rsid w:val="00650A14"/>
    <w:rsid w:val="00650BDE"/>
    <w:rsid w:val="00651CA5"/>
    <w:rsid w:val="00651CD7"/>
    <w:rsid w:val="00651FCA"/>
    <w:rsid w:val="00652CA3"/>
    <w:rsid w:val="006531FE"/>
    <w:rsid w:val="006536F8"/>
    <w:rsid w:val="00653DEC"/>
    <w:rsid w:val="0065467B"/>
    <w:rsid w:val="0065473E"/>
    <w:rsid w:val="00654EFF"/>
    <w:rsid w:val="006561B4"/>
    <w:rsid w:val="006563E7"/>
    <w:rsid w:val="00656A18"/>
    <w:rsid w:val="00656C43"/>
    <w:rsid w:val="00656CAD"/>
    <w:rsid w:val="00656CFE"/>
    <w:rsid w:val="006574DF"/>
    <w:rsid w:val="00657760"/>
    <w:rsid w:val="006603CE"/>
    <w:rsid w:val="00660F75"/>
    <w:rsid w:val="0066114E"/>
    <w:rsid w:val="006617F8"/>
    <w:rsid w:val="00661E97"/>
    <w:rsid w:val="00662B9A"/>
    <w:rsid w:val="00662EBA"/>
    <w:rsid w:val="00663424"/>
    <w:rsid w:val="0066367A"/>
    <w:rsid w:val="00663972"/>
    <w:rsid w:val="00664C98"/>
    <w:rsid w:val="0066573D"/>
    <w:rsid w:val="00665A48"/>
    <w:rsid w:val="00665E50"/>
    <w:rsid w:val="00671F5A"/>
    <w:rsid w:val="00672D40"/>
    <w:rsid w:val="00673084"/>
    <w:rsid w:val="006733CC"/>
    <w:rsid w:val="00673631"/>
    <w:rsid w:val="00674DB3"/>
    <w:rsid w:val="00674F24"/>
    <w:rsid w:val="006751DA"/>
    <w:rsid w:val="00675797"/>
    <w:rsid w:val="00675D95"/>
    <w:rsid w:val="00675E14"/>
    <w:rsid w:val="006773B6"/>
    <w:rsid w:val="00677EBC"/>
    <w:rsid w:val="00677F0D"/>
    <w:rsid w:val="0068007E"/>
    <w:rsid w:val="0068029B"/>
    <w:rsid w:val="00680F4E"/>
    <w:rsid w:val="00681249"/>
    <w:rsid w:val="0068283F"/>
    <w:rsid w:val="00682FB5"/>
    <w:rsid w:val="006832F5"/>
    <w:rsid w:val="00683B50"/>
    <w:rsid w:val="00683EC3"/>
    <w:rsid w:val="00684114"/>
    <w:rsid w:val="0068638E"/>
    <w:rsid w:val="00687B1C"/>
    <w:rsid w:val="00687C8C"/>
    <w:rsid w:val="00690731"/>
    <w:rsid w:val="006914B8"/>
    <w:rsid w:val="00691587"/>
    <w:rsid w:val="00691A44"/>
    <w:rsid w:val="00693842"/>
    <w:rsid w:val="00693B4F"/>
    <w:rsid w:val="00693FA7"/>
    <w:rsid w:val="00693FC2"/>
    <w:rsid w:val="00694046"/>
    <w:rsid w:val="00695611"/>
    <w:rsid w:val="00695813"/>
    <w:rsid w:val="00695938"/>
    <w:rsid w:val="00695A75"/>
    <w:rsid w:val="00695AD4"/>
    <w:rsid w:val="006960B4"/>
    <w:rsid w:val="00696157"/>
    <w:rsid w:val="00696D7A"/>
    <w:rsid w:val="00697C95"/>
    <w:rsid w:val="006A0148"/>
    <w:rsid w:val="006A0B74"/>
    <w:rsid w:val="006A14C1"/>
    <w:rsid w:val="006A1802"/>
    <w:rsid w:val="006A2026"/>
    <w:rsid w:val="006A2DF2"/>
    <w:rsid w:val="006A2EDF"/>
    <w:rsid w:val="006A333E"/>
    <w:rsid w:val="006A3929"/>
    <w:rsid w:val="006A3BA7"/>
    <w:rsid w:val="006A3C69"/>
    <w:rsid w:val="006A420E"/>
    <w:rsid w:val="006A482F"/>
    <w:rsid w:val="006A4D19"/>
    <w:rsid w:val="006A55FF"/>
    <w:rsid w:val="006A5B57"/>
    <w:rsid w:val="006A5B89"/>
    <w:rsid w:val="006A5D62"/>
    <w:rsid w:val="006A6920"/>
    <w:rsid w:val="006A73AB"/>
    <w:rsid w:val="006A7B3D"/>
    <w:rsid w:val="006B0306"/>
    <w:rsid w:val="006B0795"/>
    <w:rsid w:val="006B0AC3"/>
    <w:rsid w:val="006B0F1B"/>
    <w:rsid w:val="006B175D"/>
    <w:rsid w:val="006B1852"/>
    <w:rsid w:val="006B1A9D"/>
    <w:rsid w:val="006B1F26"/>
    <w:rsid w:val="006B3133"/>
    <w:rsid w:val="006B3282"/>
    <w:rsid w:val="006B3D6E"/>
    <w:rsid w:val="006B3DBC"/>
    <w:rsid w:val="006B421E"/>
    <w:rsid w:val="006B452C"/>
    <w:rsid w:val="006B4C8F"/>
    <w:rsid w:val="006B4CB9"/>
    <w:rsid w:val="006B4ED6"/>
    <w:rsid w:val="006B4F45"/>
    <w:rsid w:val="006B52B9"/>
    <w:rsid w:val="006B5C75"/>
    <w:rsid w:val="006B649F"/>
    <w:rsid w:val="006B788C"/>
    <w:rsid w:val="006C1352"/>
    <w:rsid w:val="006C1DEE"/>
    <w:rsid w:val="006C23F7"/>
    <w:rsid w:val="006C2963"/>
    <w:rsid w:val="006C2F1B"/>
    <w:rsid w:val="006C441A"/>
    <w:rsid w:val="006C45E2"/>
    <w:rsid w:val="006C4B52"/>
    <w:rsid w:val="006C67F6"/>
    <w:rsid w:val="006C6F74"/>
    <w:rsid w:val="006C6F7F"/>
    <w:rsid w:val="006C7190"/>
    <w:rsid w:val="006C72D8"/>
    <w:rsid w:val="006C7AAC"/>
    <w:rsid w:val="006D015A"/>
    <w:rsid w:val="006D09B8"/>
    <w:rsid w:val="006D194D"/>
    <w:rsid w:val="006D2B97"/>
    <w:rsid w:val="006D314D"/>
    <w:rsid w:val="006D4FDF"/>
    <w:rsid w:val="006D5024"/>
    <w:rsid w:val="006D509C"/>
    <w:rsid w:val="006D55C6"/>
    <w:rsid w:val="006D565F"/>
    <w:rsid w:val="006D58FC"/>
    <w:rsid w:val="006D5E9D"/>
    <w:rsid w:val="006D6FE4"/>
    <w:rsid w:val="006D7D12"/>
    <w:rsid w:val="006E0A49"/>
    <w:rsid w:val="006E0AED"/>
    <w:rsid w:val="006E0BEB"/>
    <w:rsid w:val="006E2651"/>
    <w:rsid w:val="006E2654"/>
    <w:rsid w:val="006E2816"/>
    <w:rsid w:val="006E28F1"/>
    <w:rsid w:val="006E2BEC"/>
    <w:rsid w:val="006E2DFF"/>
    <w:rsid w:val="006E3554"/>
    <w:rsid w:val="006E3773"/>
    <w:rsid w:val="006E46DA"/>
    <w:rsid w:val="006E4FA1"/>
    <w:rsid w:val="006E5A36"/>
    <w:rsid w:val="006E6246"/>
    <w:rsid w:val="006E69F9"/>
    <w:rsid w:val="006E6AA2"/>
    <w:rsid w:val="006E7FDE"/>
    <w:rsid w:val="006F0203"/>
    <w:rsid w:val="006F0A4C"/>
    <w:rsid w:val="006F0C22"/>
    <w:rsid w:val="006F15A8"/>
    <w:rsid w:val="006F18C3"/>
    <w:rsid w:val="006F1D02"/>
    <w:rsid w:val="006F2770"/>
    <w:rsid w:val="006F29D1"/>
    <w:rsid w:val="006F3270"/>
    <w:rsid w:val="006F38D3"/>
    <w:rsid w:val="006F3DE1"/>
    <w:rsid w:val="006F3E8D"/>
    <w:rsid w:val="006F4BF3"/>
    <w:rsid w:val="006F4F50"/>
    <w:rsid w:val="006F5212"/>
    <w:rsid w:val="006F52AB"/>
    <w:rsid w:val="006F55F6"/>
    <w:rsid w:val="006F5E7C"/>
    <w:rsid w:val="006F6125"/>
    <w:rsid w:val="006F6660"/>
    <w:rsid w:val="006F6B65"/>
    <w:rsid w:val="006F7AE2"/>
    <w:rsid w:val="0070010F"/>
    <w:rsid w:val="0070074A"/>
    <w:rsid w:val="00700938"/>
    <w:rsid w:val="00700D18"/>
    <w:rsid w:val="00701168"/>
    <w:rsid w:val="00701DD6"/>
    <w:rsid w:val="007036D1"/>
    <w:rsid w:val="00703754"/>
    <w:rsid w:val="00703902"/>
    <w:rsid w:val="007039B2"/>
    <w:rsid w:val="00703AFC"/>
    <w:rsid w:val="00703C27"/>
    <w:rsid w:val="00705032"/>
    <w:rsid w:val="0070594D"/>
    <w:rsid w:val="00706015"/>
    <w:rsid w:val="007060AA"/>
    <w:rsid w:val="0070629A"/>
    <w:rsid w:val="00706383"/>
    <w:rsid w:val="00706CBA"/>
    <w:rsid w:val="00706E27"/>
    <w:rsid w:val="00707228"/>
    <w:rsid w:val="007076FD"/>
    <w:rsid w:val="0070795F"/>
    <w:rsid w:val="00707C30"/>
    <w:rsid w:val="00707CE5"/>
    <w:rsid w:val="00707F83"/>
    <w:rsid w:val="007104ED"/>
    <w:rsid w:val="007106F3"/>
    <w:rsid w:val="007109FE"/>
    <w:rsid w:val="00710A60"/>
    <w:rsid w:val="007120CC"/>
    <w:rsid w:val="0071372E"/>
    <w:rsid w:val="007137B8"/>
    <w:rsid w:val="00713F16"/>
    <w:rsid w:val="00713FFF"/>
    <w:rsid w:val="007156DD"/>
    <w:rsid w:val="00715D13"/>
    <w:rsid w:val="00715EFB"/>
    <w:rsid w:val="00716375"/>
    <w:rsid w:val="00717A6F"/>
    <w:rsid w:val="0072055B"/>
    <w:rsid w:val="0072189D"/>
    <w:rsid w:val="00721DFD"/>
    <w:rsid w:val="007226FC"/>
    <w:rsid w:val="0072296B"/>
    <w:rsid w:val="00722E81"/>
    <w:rsid w:val="0072395C"/>
    <w:rsid w:val="00723A2F"/>
    <w:rsid w:val="00723C9B"/>
    <w:rsid w:val="0072500E"/>
    <w:rsid w:val="007253F9"/>
    <w:rsid w:val="00725856"/>
    <w:rsid w:val="00725C29"/>
    <w:rsid w:val="00725ED3"/>
    <w:rsid w:val="00726325"/>
    <w:rsid w:val="00726C03"/>
    <w:rsid w:val="00727750"/>
    <w:rsid w:val="00727F31"/>
    <w:rsid w:val="00730693"/>
    <w:rsid w:val="0073074D"/>
    <w:rsid w:val="0073161B"/>
    <w:rsid w:val="007316D0"/>
    <w:rsid w:val="00731C4D"/>
    <w:rsid w:val="00732F13"/>
    <w:rsid w:val="00733128"/>
    <w:rsid w:val="0073328B"/>
    <w:rsid w:val="00733A93"/>
    <w:rsid w:val="00733E67"/>
    <w:rsid w:val="00734BB5"/>
    <w:rsid w:val="0073584E"/>
    <w:rsid w:val="007362C5"/>
    <w:rsid w:val="00736346"/>
    <w:rsid w:val="0074149A"/>
    <w:rsid w:val="007420C9"/>
    <w:rsid w:val="007420E0"/>
    <w:rsid w:val="007428D3"/>
    <w:rsid w:val="00742B04"/>
    <w:rsid w:val="00743280"/>
    <w:rsid w:val="00743E0C"/>
    <w:rsid w:val="00743ED0"/>
    <w:rsid w:val="00743F37"/>
    <w:rsid w:val="0074414D"/>
    <w:rsid w:val="007444E9"/>
    <w:rsid w:val="00744583"/>
    <w:rsid w:val="0074595E"/>
    <w:rsid w:val="0074648A"/>
    <w:rsid w:val="00746604"/>
    <w:rsid w:val="00747C23"/>
    <w:rsid w:val="0075077B"/>
    <w:rsid w:val="0075098F"/>
    <w:rsid w:val="007509D7"/>
    <w:rsid w:val="00750C73"/>
    <w:rsid w:val="00751E86"/>
    <w:rsid w:val="007526E1"/>
    <w:rsid w:val="007530C2"/>
    <w:rsid w:val="00753AE6"/>
    <w:rsid w:val="00754A23"/>
    <w:rsid w:val="00754F2D"/>
    <w:rsid w:val="00755A97"/>
    <w:rsid w:val="00756140"/>
    <w:rsid w:val="007566A9"/>
    <w:rsid w:val="007567A1"/>
    <w:rsid w:val="007567A7"/>
    <w:rsid w:val="007567BF"/>
    <w:rsid w:val="00756B57"/>
    <w:rsid w:val="00756BE3"/>
    <w:rsid w:val="00756E69"/>
    <w:rsid w:val="00757DCE"/>
    <w:rsid w:val="00760069"/>
    <w:rsid w:val="007600FB"/>
    <w:rsid w:val="007612F5"/>
    <w:rsid w:val="00762A61"/>
    <w:rsid w:val="00762BBF"/>
    <w:rsid w:val="00762E20"/>
    <w:rsid w:val="007630DC"/>
    <w:rsid w:val="00763195"/>
    <w:rsid w:val="00763534"/>
    <w:rsid w:val="0076356A"/>
    <w:rsid w:val="007635E4"/>
    <w:rsid w:val="00763E02"/>
    <w:rsid w:val="007643DC"/>
    <w:rsid w:val="00764E78"/>
    <w:rsid w:val="007655C3"/>
    <w:rsid w:val="00765EA1"/>
    <w:rsid w:val="00765EF1"/>
    <w:rsid w:val="00766ABE"/>
    <w:rsid w:val="00766D69"/>
    <w:rsid w:val="007679DD"/>
    <w:rsid w:val="00770552"/>
    <w:rsid w:val="00770C48"/>
    <w:rsid w:val="007716E2"/>
    <w:rsid w:val="007726CE"/>
    <w:rsid w:val="007731BD"/>
    <w:rsid w:val="007734CB"/>
    <w:rsid w:val="007748C3"/>
    <w:rsid w:val="00774D88"/>
    <w:rsid w:val="0077538D"/>
    <w:rsid w:val="00775457"/>
    <w:rsid w:val="007761F4"/>
    <w:rsid w:val="00776672"/>
    <w:rsid w:val="00776CDC"/>
    <w:rsid w:val="00777A1E"/>
    <w:rsid w:val="00777BB4"/>
    <w:rsid w:val="00781972"/>
    <w:rsid w:val="007821E1"/>
    <w:rsid w:val="007823A9"/>
    <w:rsid w:val="00782CF0"/>
    <w:rsid w:val="007838A8"/>
    <w:rsid w:val="00783BDA"/>
    <w:rsid w:val="00783FD0"/>
    <w:rsid w:val="00784265"/>
    <w:rsid w:val="0078443D"/>
    <w:rsid w:val="00784DD5"/>
    <w:rsid w:val="0078544A"/>
    <w:rsid w:val="007858D9"/>
    <w:rsid w:val="007859D0"/>
    <w:rsid w:val="00785BF4"/>
    <w:rsid w:val="00785F72"/>
    <w:rsid w:val="00785F9E"/>
    <w:rsid w:val="00786153"/>
    <w:rsid w:val="00786D32"/>
    <w:rsid w:val="007870C6"/>
    <w:rsid w:val="00787A68"/>
    <w:rsid w:val="00790198"/>
    <w:rsid w:val="00790A59"/>
    <w:rsid w:val="00790C8B"/>
    <w:rsid w:val="00790E86"/>
    <w:rsid w:val="007912A2"/>
    <w:rsid w:val="00791442"/>
    <w:rsid w:val="007915F0"/>
    <w:rsid w:val="00791CF9"/>
    <w:rsid w:val="00792400"/>
    <w:rsid w:val="00792BC6"/>
    <w:rsid w:val="00792EBF"/>
    <w:rsid w:val="00793ABC"/>
    <w:rsid w:val="00793CC6"/>
    <w:rsid w:val="0079417C"/>
    <w:rsid w:val="00794C1C"/>
    <w:rsid w:val="00795AC1"/>
    <w:rsid w:val="00795B38"/>
    <w:rsid w:val="00796E0A"/>
    <w:rsid w:val="00797354"/>
    <w:rsid w:val="00797A06"/>
    <w:rsid w:val="00797CC1"/>
    <w:rsid w:val="007A0135"/>
    <w:rsid w:val="007A025A"/>
    <w:rsid w:val="007A0FB6"/>
    <w:rsid w:val="007A1018"/>
    <w:rsid w:val="007A138E"/>
    <w:rsid w:val="007A1613"/>
    <w:rsid w:val="007A1766"/>
    <w:rsid w:val="007A1ABC"/>
    <w:rsid w:val="007A1BA4"/>
    <w:rsid w:val="007A1BC7"/>
    <w:rsid w:val="007A1F6F"/>
    <w:rsid w:val="007A2758"/>
    <w:rsid w:val="007A2C36"/>
    <w:rsid w:val="007A374A"/>
    <w:rsid w:val="007A3BD3"/>
    <w:rsid w:val="007A4BA2"/>
    <w:rsid w:val="007A4FFD"/>
    <w:rsid w:val="007A523D"/>
    <w:rsid w:val="007A54E2"/>
    <w:rsid w:val="007A599B"/>
    <w:rsid w:val="007A5D0A"/>
    <w:rsid w:val="007A62D1"/>
    <w:rsid w:val="007A6CAC"/>
    <w:rsid w:val="007A7825"/>
    <w:rsid w:val="007B09B4"/>
    <w:rsid w:val="007B0A70"/>
    <w:rsid w:val="007B0DC6"/>
    <w:rsid w:val="007B0E54"/>
    <w:rsid w:val="007B1A13"/>
    <w:rsid w:val="007B1A53"/>
    <w:rsid w:val="007B1F8D"/>
    <w:rsid w:val="007B3398"/>
    <w:rsid w:val="007B3C67"/>
    <w:rsid w:val="007B3FC3"/>
    <w:rsid w:val="007B4962"/>
    <w:rsid w:val="007B5795"/>
    <w:rsid w:val="007B5872"/>
    <w:rsid w:val="007B5E62"/>
    <w:rsid w:val="007B5F15"/>
    <w:rsid w:val="007B6780"/>
    <w:rsid w:val="007B7235"/>
    <w:rsid w:val="007C0033"/>
    <w:rsid w:val="007C1053"/>
    <w:rsid w:val="007C3057"/>
    <w:rsid w:val="007C37D0"/>
    <w:rsid w:val="007C7432"/>
    <w:rsid w:val="007C777C"/>
    <w:rsid w:val="007D0869"/>
    <w:rsid w:val="007D1BBA"/>
    <w:rsid w:val="007D1F47"/>
    <w:rsid w:val="007D2739"/>
    <w:rsid w:val="007D31B9"/>
    <w:rsid w:val="007D357F"/>
    <w:rsid w:val="007D362F"/>
    <w:rsid w:val="007D3BE3"/>
    <w:rsid w:val="007D3DFD"/>
    <w:rsid w:val="007D4AFB"/>
    <w:rsid w:val="007D6000"/>
    <w:rsid w:val="007D63B0"/>
    <w:rsid w:val="007D68F5"/>
    <w:rsid w:val="007D6EBB"/>
    <w:rsid w:val="007D7E94"/>
    <w:rsid w:val="007E07B6"/>
    <w:rsid w:val="007E0B62"/>
    <w:rsid w:val="007E152C"/>
    <w:rsid w:val="007E15C4"/>
    <w:rsid w:val="007E1713"/>
    <w:rsid w:val="007E18B9"/>
    <w:rsid w:val="007E1945"/>
    <w:rsid w:val="007E1B87"/>
    <w:rsid w:val="007E1CBB"/>
    <w:rsid w:val="007E26A5"/>
    <w:rsid w:val="007E3FF1"/>
    <w:rsid w:val="007E47A0"/>
    <w:rsid w:val="007E4BCB"/>
    <w:rsid w:val="007E5073"/>
    <w:rsid w:val="007E53AA"/>
    <w:rsid w:val="007E56AF"/>
    <w:rsid w:val="007E5766"/>
    <w:rsid w:val="007E58F4"/>
    <w:rsid w:val="007E5EC8"/>
    <w:rsid w:val="007E6408"/>
    <w:rsid w:val="007E6729"/>
    <w:rsid w:val="007E6CE3"/>
    <w:rsid w:val="007E786D"/>
    <w:rsid w:val="007E7C05"/>
    <w:rsid w:val="007F0CFE"/>
    <w:rsid w:val="007F1D30"/>
    <w:rsid w:val="007F233C"/>
    <w:rsid w:val="007F28AF"/>
    <w:rsid w:val="007F2C24"/>
    <w:rsid w:val="007F2FC9"/>
    <w:rsid w:val="007F329D"/>
    <w:rsid w:val="007F354B"/>
    <w:rsid w:val="007F3633"/>
    <w:rsid w:val="007F3FAD"/>
    <w:rsid w:val="007F4D0D"/>
    <w:rsid w:val="007F5763"/>
    <w:rsid w:val="007F6111"/>
    <w:rsid w:val="007F7332"/>
    <w:rsid w:val="008011C0"/>
    <w:rsid w:val="00801385"/>
    <w:rsid w:val="008017BC"/>
    <w:rsid w:val="00801AF8"/>
    <w:rsid w:val="00801C63"/>
    <w:rsid w:val="00801E9D"/>
    <w:rsid w:val="008026A4"/>
    <w:rsid w:val="008045E8"/>
    <w:rsid w:val="00804796"/>
    <w:rsid w:val="00804A05"/>
    <w:rsid w:val="00805B4A"/>
    <w:rsid w:val="00806744"/>
    <w:rsid w:val="0080773E"/>
    <w:rsid w:val="008114B7"/>
    <w:rsid w:val="00811E3C"/>
    <w:rsid w:val="00812100"/>
    <w:rsid w:val="00812A0A"/>
    <w:rsid w:val="00813485"/>
    <w:rsid w:val="00813706"/>
    <w:rsid w:val="008144AD"/>
    <w:rsid w:val="0081457D"/>
    <w:rsid w:val="0081589D"/>
    <w:rsid w:val="008160F5"/>
    <w:rsid w:val="0081649A"/>
    <w:rsid w:val="008167A3"/>
    <w:rsid w:val="00816AE6"/>
    <w:rsid w:val="00820503"/>
    <w:rsid w:val="00820643"/>
    <w:rsid w:val="00820F17"/>
    <w:rsid w:val="00821013"/>
    <w:rsid w:val="008215CE"/>
    <w:rsid w:val="00821CAD"/>
    <w:rsid w:val="00821E5B"/>
    <w:rsid w:val="00821ED7"/>
    <w:rsid w:val="0082228D"/>
    <w:rsid w:val="00822BD0"/>
    <w:rsid w:val="008231EC"/>
    <w:rsid w:val="0082324A"/>
    <w:rsid w:val="008232F6"/>
    <w:rsid w:val="00823C98"/>
    <w:rsid w:val="00823FF0"/>
    <w:rsid w:val="008255D4"/>
    <w:rsid w:val="0082594D"/>
    <w:rsid w:val="00825D85"/>
    <w:rsid w:val="00825F0F"/>
    <w:rsid w:val="008266BB"/>
    <w:rsid w:val="00826B2D"/>
    <w:rsid w:val="00826F05"/>
    <w:rsid w:val="00827100"/>
    <w:rsid w:val="00827CB5"/>
    <w:rsid w:val="0083080D"/>
    <w:rsid w:val="008326AA"/>
    <w:rsid w:val="00832EAD"/>
    <w:rsid w:val="008336D1"/>
    <w:rsid w:val="008338F4"/>
    <w:rsid w:val="0083406A"/>
    <w:rsid w:val="008348D6"/>
    <w:rsid w:val="008348FE"/>
    <w:rsid w:val="00834C00"/>
    <w:rsid w:val="00834CE3"/>
    <w:rsid w:val="00835710"/>
    <w:rsid w:val="0083576D"/>
    <w:rsid w:val="00835AF2"/>
    <w:rsid w:val="00835C1E"/>
    <w:rsid w:val="00835EF1"/>
    <w:rsid w:val="008372C8"/>
    <w:rsid w:val="00837A7F"/>
    <w:rsid w:val="00837DD8"/>
    <w:rsid w:val="00840784"/>
    <w:rsid w:val="00840F5F"/>
    <w:rsid w:val="008420F9"/>
    <w:rsid w:val="00842134"/>
    <w:rsid w:val="00842521"/>
    <w:rsid w:val="00842723"/>
    <w:rsid w:val="00842DBA"/>
    <w:rsid w:val="00842DEA"/>
    <w:rsid w:val="00843EB3"/>
    <w:rsid w:val="008443EB"/>
    <w:rsid w:val="00844748"/>
    <w:rsid w:val="00844FB1"/>
    <w:rsid w:val="00845081"/>
    <w:rsid w:val="008459B3"/>
    <w:rsid w:val="008463AD"/>
    <w:rsid w:val="008465E0"/>
    <w:rsid w:val="008474D7"/>
    <w:rsid w:val="00847598"/>
    <w:rsid w:val="00847A94"/>
    <w:rsid w:val="008500EE"/>
    <w:rsid w:val="00850EA0"/>
    <w:rsid w:val="0085240E"/>
    <w:rsid w:val="008531BA"/>
    <w:rsid w:val="00854326"/>
    <w:rsid w:val="00855380"/>
    <w:rsid w:val="00855B09"/>
    <w:rsid w:val="00855F78"/>
    <w:rsid w:val="0085614A"/>
    <w:rsid w:val="0085672D"/>
    <w:rsid w:val="00856D01"/>
    <w:rsid w:val="00857A1F"/>
    <w:rsid w:val="00860214"/>
    <w:rsid w:val="008604A4"/>
    <w:rsid w:val="00860E3C"/>
    <w:rsid w:val="00860E90"/>
    <w:rsid w:val="008614E0"/>
    <w:rsid w:val="008615FE"/>
    <w:rsid w:val="0086167F"/>
    <w:rsid w:val="00861825"/>
    <w:rsid w:val="00862B41"/>
    <w:rsid w:val="00862E50"/>
    <w:rsid w:val="00862F52"/>
    <w:rsid w:val="008632FF"/>
    <w:rsid w:val="00863330"/>
    <w:rsid w:val="00863337"/>
    <w:rsid w:val="0086399A"/>
    <w:rsid w:val="00863ABC"/>
    <w:rsid w:val="00863FCE"/>
    <w:rsid w:val="008641C6"/>
    <w:rsid w:val="0086473A"/>
    <w:rsid w:val="00865ABD"/>
    <w:rsid w:val="00865ED1"/>
    <w:rsid w:val="00866C5F"/>
    <w:rsid w:val="0086729F"/>
    <w:rsid w:val="0086782F"/>
    <w:rsid w:val="00867A87"/>
    <w:rsid w:val="00867B5F"/>
    <w:rsid w:val="00871280"/>
    <w:rsid w:val="00871474"/>
    <w:rsid w:val="00871879"/>
    <w:rsid w:val="00871972"/>
    <w:rsid w:val="008722CE"/>
    <w:rsid w:val="0087275B"/>
    <w:rsid w:val="00872D5E"/>
    <w:rsid w:val="008733B3"/>
    <w:rsid w:val="00873988"/>
    <w:rsid w:val="0087456C"/>
    <w:rsid w:val="00874D7D"/>
    <w:rsid w:val="0087571E"/>
    <w:rsid w:val="00876006"/>
    <w:rsid w:val="0087685E"/>
    <w:rsid w:val="00876906"/>
    <w:rsid w:val="00876F1A"/>
    <w:rsid w:val="0087701C"/>
    <w:rsid w:val="008777BF"/>
    <w:rsid w:val="00881DE1"/>
    <w:rsid w:val="008827C6"/>
    <w:rsid w:val="00882DF7"/>
    <w:rsid w:val="00883691"/>
    <w:rsid w:val="00883B0D"/>
    <w:rsid w:val="0088414D"/>
    <w:rsid w:val="008846D7"/>
    <w:rsid w:val="00885442"/>
    <w:rsid w:val="00885669"/>
    <w:rsid w:val="00885A74"/>
    <w:rsid w:val="008863D6"/>
    <w:rsid w:val="00886CF7"/>
    <w:rsid w:val="00886FBA"/>
    <w:rsid w:val="0088744F"/>
    <w:rsid w:val="00887501"/>
    <w:rsid w:val="00887647"/>
    <w:rsid w:val="0088797E"/>
    <w:rsid w:val="00890018"/>
    <w:rsid w:val="008901A2"/>
    <w:rsid w:val="00890CAD"/>
    <w:rsid w:val="00890E6A"/>
    <w:rsid w:val="00892154"/>
    <w:rsid w:val="00892401"/>
    <w:rsid w:val="00893A0B"/>
    <w:rsid w:val="00893A81"/>
    <w:rsid w:val="00893BFF"/>
    <w:rsid w:val="0089793E"/>
    <w:rsid w:val="008A05C5"/>
    <w:rsid w:val="008A0CF2"/>
    <w:rsid w:val="008A1092"/>
    <w:rsid w:val="008A13B9"/>
    <w:rsid w:val="008A1671"/>
    <w:rsid w:val="008A1F31"/>
    <w:rsid w:val="008A2949"/>
    <w:rsid w:val="008A2BC2"/>
    <w:rsid w:val="008A3164"/>
    <w:rsid w:val="008A320A"/>
    <w:rsid w:val="008A38EF"/>
    <w:rsid w:val="008A3DC6"/>
    <w:rsid w:val="008A55F0"/>
    <w:rsid w:val="008A599F"/>
    <w:rsid w:val="008A5C43"/>
    <w:rsid w:val="008A6B4B"/>
    <w:rsid w:val="008A6E07"/>
    <w:rsid w:val="008A712A"/>
    <w:rsid w:val="008A7921"/>
    <w:rsid w:val="008A7A8E"/>
    <w:rsid w:val="008A7CCE"/>
    <w:rsid w:val="008A7FC6"/>
    <w:rsid w:val="008B0FD4"/>
    <w:rsid w:val="008B131A"/>
    <w:rsid w:val="008B320B"/>
    <w:rsid w:val="008B3718"/>
    <w:rsid w:val="008B4513"/>
    <w:rsid w:val="008B4859"/>
    <w:rsid w:val="008B4D7B"/>
    <w:rsid w:val="008B6210"/>
    <w:rsid w:val="008B6EC1"/>
    <w:rsid w:val="008B6F77"/>
    <w:rsid w:val="008B769B"/>
    <w:rsid w:val="008B7CFF"/>
    <w:rsid w:val="008C0384"/>
    <w:rsid w:val="008C0389"/>
    <w:rsid w:val="008C055A"/>
    <w:rsid w:val="008C0A15"/>
    <w:rsid w:val="008C2052"/>
    <w:rsid w:val="008C22AA"/>
    <w:rsid w:val="008C2EBF"/>
    <w:rsid w:val="008C32F6"/>
    <w:rsid w:val="008C3DC6"/>
    <w:rsid w:val="008C52B7"/>
    <w:rsid w:val="008C541E"/>
    <w:rsid w:val="008C5594"/>
    <w:rsid w:val="008C59E0"/>
    <w:rsid w:val="008C5BF4"/>
    <w:rsid w:val="008C6311"/>
    <w:rsid w:val="008C65C1"/>
    <w:rsid w:val="008C669A"/>
    <w:rsid w:val="008C7FFA"/>
    <w:rsid w:val="008D035D"/>
    <w:rsid w:val="008D070D"/>
    <w:rsid w:val="008D0C27"/>
    <w:rsid w:val="008D0CA5"/>
    <w:rsid w:val="008D0FF3"/>
    <w:rsid w:val="008D17FD"/>
    <w:rsid w:val="008D1A50"/>
    <w:rsid w:val="008D1B53"/>
    <w:rsid w:val="008D30AF"/>
    <w:rsid w:val="008D333A"/>
    <w:rsid w:val="008D35DF"/>
    <w:rsid w:val="008D3814"/>
    <w:rsid w:val="008D3FC3"/>
    <w:rsid w:val="008D47ED"/>
    <w:rsid w:val="008D49F1"/>
    <w:rsid w:val="008D5C6C"/>
    <w:rsid w:val="008D6050"/>
    <w:rsid w:val="008D613D"/>
    <w:rsid w:val="008D6203"/>
    <w:rsid w:val="008D6947"/>
    <w:rsid w:val="008E014B"/>
    <w:rsid w:val="008E0561"/>
    <w:rsid w:val="008E0C66"/>
    <w:rsid w:val="008E0F8A"/>
    <w:rsid w:val="008E1310"/>
    <w:rsid w:val="008E22F7"/>
    <w:rsid w:val="008E2B8E"/>
    <w:rsid w:val="008E367F"/>
    <w:rsid w:val="008E376A"/>
    <w:rsid w:val="008E3C33"/>
    <w:rsid w:val="008E3F6D"/>
    <w:rsid w:val="008E45FD"/>
    <w:rsid w:val="008E538C"/>
    <w:rsid w:val="008E552D"/>
    <w:rsid w:val="008E62FB"/>
    <w:rsid w:val="008E70E3"/>
    <w:rsid w:val="008E732B"/>
    <w:rsid w:val="008E7A9A"/>
    <w:rsid w:val="008E7CCA"/>
    <w:rsid w:val="008F0E80"/>
    <w:rsid w:val="008F18BA"/>
    <w:rsid w:val="008F1A4C"/>
    <w:rsid w:val="008F2312"/>
    <w:rsid w:val="008F35C2"/>
    <w:rsid w:val="008F462D"/>
    <w:rsid w:val="008F4922"/>
    <w:rsid w:val="008F5699"/>
    <w:rsid w:val="008F6511"/>
    <w:rsid w:val="008F6790"/>
    <w:rsid w:val="008F7409"/>
    <w:rsid w:val="008F7DD1"/>
    <w:rsid w:val="009000DA"/>
    <w:rsid w:val="009000E8"/>
    <w:rsid w:val="009027A2"/>
    <w:rsid w:val="009027B7"/>
    <w:rsid w:val="00902B0C"/>
    <w:rsid w:val="00904266"/>
    <w:rsid w:val="00904911"/>
    <w:rsid w:val="00904C7E"/>
    <w:rsid w:val="0090505F"/>
    <w:rsid w:val="009054D6"/>
    <w:rsid w:val="00905A2B"/>
    <w:rsid w:val="00905C20"/>
    <w:rsid w:val="00906435"/>
    <w:rsid w:val="009064DE"/>
    <w:rsid w:val="00907642"/>
    <w:rsid w:val="009076AC"/>
    <w:rsid w:val="00907B82"/>
    <w:rsid w:val="00907D67"/>
    <w:rsid w:val="00911924"/>
    <w:rsid w:val="00911BBB"/>
    <w:rsid w:val="00911DB4"/>
    <w:rsid w:val="00911EBC"/>
    <w:rsid w:val="00912809"/>
    <w:rsid w:val="0091286A"/>
    <w:rsid w:val="0091367C"/>
    <w:rsid w:val="009138A2"/>
    <w:rsid w:val="00913C11"/>
    <w:rsid w:val="00913C83"/>
    <w:rsid w:val="00914206"/>
    <w:rsid w:val="00914B3A"/>
    <w:rsid w:val="00915409"/>
    <w:rsid w:val="00915536"/>
    <w:rsid w:val="00916079"/>
    <w:rsid w:val="00916D99"/>
    <w:rsid w:val="00916EE7"/>
    <w:rsid w:val="00917513"/>
    <w:rsid w:val="00917FC3"/>
    <w:rsid w:val="009205ED"/>
    <w:rsid w:val="00920664"/>
    <w:rsid w:val="0092088A"/>
    <w:rsid w:val="009208E0"/>
    <w:rsid w:val="00921D9D"/>
    <w:rsid w:val="009228C2"/>
    <w:rsid w:val="00922988"/>
    <w:rsid w:val="00922C4F"/>
    <w:rsid w:val="00922E12"/>
    <w:rsid w:val="0092527A"/>
    <w:rsid w:val="00925440"/>
    <w:rsid w:val="009256E1"/>
    <w:rsid w:val="009256F5"/>
    <w:rsid w:val="00925814"/>
    <w:rsid w:val="0092584C"/>
    <w:rsid w:val="00925BB4"/>
    <w:rsid w:val="009260AB"/>
    <w:rsid w:val="009260CA"/>
    <w:rsid w:val="009261F8"/>
    <w:rsid w:val="00926895"/>
    <w:rsid w:val="00926983"/>
    <w:rsid w:val="009271AF"/>
    <w:rsid w:val="00927306"/>
    <w:rsid w:val="009275E3"/>
    <w:rsid w:val="00927AC0"/>
    <w:rsid w:val="00927C50"/>
    <w:rsid w:val="00930FF6"/>
    <w:rsid w:val="009320C5"/>
    <w:rsid w:val="0093226D"/>
    <w:rsid w:val="00932408"/>
    <w:rsid w:val="0093302B"/>
    <w:rsid w:val="0093388D"/>
    <w:rsid w:val="009342FB"/>
    <w:rsid w:val="009351B2"/>
    <w:rsid w:val="009353FF"/>
    <w:rsid w:val="00935430"/>
    <w:rsid w:val="00935DBB"/>
    <w:rsid w:val="00936242"/>
    <w:rsid w:val="009363CF"/>
    <w:rsid w:val="009367A8"/>
    <w:rsid w:val="00936FD6"/>
    <w:rsid w:val="00937275"/>
    <w:rsid w:val="009373A8"/>
    <w:rsid w:val="00937809"/>
    <w:rsid w:val="009378E3"/>
    <w:rsid w:val="009402B0"/>
    <w:rsid w:val="009403EF"/>
    <w:rsid w:val="00940711"/>
    <w:rsid w:val="00940985"/>
    <w:rsid w:val="00941B35"/>
    <w:rsid w:val="00943265"/>
    <w:rsid w:val="00943F11"/>
    <w:rsid w:val="00944993"/>
    <w:rsid w:val="0094507E"/>
    <w:rsid w:val="00945D50"/>
    <w:rsid w:val="009464B2"/>
    <w:rsid w:val="00946EB2"/>
    <w:rsid w:val="00947C66"/>
    <w:rsid w:val="009503B3"/>
    <w:rsid w:val="0095088E"/>
    <w:rsid w:val="00951A4E"/>
    <w:rsid w:val="00951D4C"/>
    <w:rsid w:val="0095224B"/>
    <w:rsid w:val="00952900"/>
    <w:rsid w:val="00952A94"/>
    <w:rsid w:val="009539A6"/>
    <w:rsid w:val="00953E8E"/>
    <w:rsid w:val="009540D9"/>
    <w:rsid w:val="00954CC3"/>
    <w:rsid w:val="00956113"/>
    <w:rsid w:val="00956C88"/>
    <w:rsid w:val="00956F4B"/>
    <w:rsid w:val="009578F8"/>
    <w:rsid w:val="009579FE"/>
    <w:rsid w:val="00960478"/>
    <w:rsid w:val="00960E11"/>
    <w:rsid w:val="00961185"/>
    <w:rsid w:val="00961889"/>
    <w:rsid w:val="00961B60"/>
    <w:rsid w:val="00962002"/>
    <w:rsid w:val="009627EB"/>
    <w:rsid w:val="009637C2"/>
    <w:rsid w:val="00964765"/>
    <w:rsid w:val="009653B8"/>
    <w:rsid w:val="009656FD"/>
    <w:rsid w:val="009658CA"/>
    <w:rsid w:val="0096658F"/>
    <w:rsid w:val="00966C6E"/>
    <w:rsid w:val="00967276"/>
    <w:rsid w:val="00967AD6"/>
    <w:rsid w:val="00967BF8"/>
    <w:rsid w:val="00967D79"/>
    <w:rsid w:val="009707DD"/>
    <w:rsid w:val="00970B26"/>
    <w:rsid w:val="00970D0B"/>
    <w:rsid w:val="00971149"/>
    <w:rsid w:val="009714BD"/>
    <w:rsid w:val="009716F3"/>
    <w:rsid w:val="00971C21"/>
    <w:rsid w:val="00972F80"/>
    <w:rsid w:val="009731BC"/>
    <w:rsid w:val="009733BF"/>
    <w:rsid w:val="009738BE"/>
    <w:rsid w:val="009741E4"/>
    <w:rsid w:val="00975007"/>
    <w:rsid w:val="00975223"/>
    <w:rsid w:val="00975CA2"/>
    <w:rsid w:val="00976445"/>
    <w:rsid w:val="0097733E"/>
    <w:rsid w:val="0097734E"/>
    <w:rsid w:val="00980224"/>
    <w:rsid w:val="009804E2"/>
    <w:rsid w:val="00981279"/>
    <w:rsid w:val="00981CD7"/>
    <w:rsid w:val="0098253F"/>
    <w:rsid w:val="0098317A"/>
    <w:rsid w:val="009831BF"/>
    <w:rsid w:val="00983660"/>
    <w:rsid w:val="00983A5B"/>
    <w:rsid w:val="00983B66"/>
    <w:rsid w:val="00983DEE"/>
    <w:rsid w:val="00983F48"/>
    <w:rsid w:val="00984A7C"/>
    <w:rsid w:val="00984C17"/>
    <w:rsid w:val="00985537"/>
    <w:rsid w:val="009857B2"/>
    <w:rsid w:val="00986E96"/>
    <w:rsid w:val="00990253"/>
    <w:rsid w:val="0099081B"/>
    <w:rsid w:val="00990D6F"/>
    <w:rsid w:val="00990DBD"/>
    <w:rsid w:val="0099146B"/>
    <w:rsid w:val="009918C3"/>
    <w:rsid w:val="009923F9"/>
    <w:rsid w:val="009937BE"/>
    <w:rsid w:val="00993F7F"/>
    <w:rsid w:val="00994D1A"/>
    <w:rsid w:val="00995205"/>
    <w:rsid w:val="0099522C"/>
    <w:rsid w:val="00995A3F"/>
    <w:rsid w:val="00996045"/>
    <w:rsid w:val="00996A4B"/>
    <w:rsid w:val="00996C84"/>
    <w:rsid w:val="00996FAE"/>
    <w:rsid w:val="009971AD"/>
    <w:rsid w:val="00997908"/>
    <w:rsid w:val="009A06D2"/>
    <w:rsid w:val="009A0969"/>
    <w:rsid w:val="009A1220"/>
    <w:rsid w:val="009A1C55"/>
    <w:rsid w:val="009A206E"/>
    <w:rsid w:val="009A27E2"/>
    <w:rsid w:val="009A2DB2"/>
    <w:rsid w:val="009A494E"/>
    <w:rsid w:val="009A4D1C"/>
    <w:rsid w:val="009A59A6"/>
    <w:rsid w:val="009A6D6E"/>
    <w:rsid w:val="009A746E"/>
    <w:rsid w:val="009A79B2"/>
    <w:rsid w:val="009A7D68"/>
    <w:rsid w:val="009A7DA2"/>
    <w:rsid w:val="009B0509"/>
    <w:rsid w:val="009B07AE"/>
    <w:rsid w:val="009B07C3"/>
    <w:rsid w:val="009B159E"/>
    <w:rsid w:val="009B1A20"/>
    <w:rsid w:val="009B21DD"/>
    <w:rsid w:val="009B346A"/>
    <w:rsid w:val="009B406D"/>
    <w:rsid w:val="009B41B2"/>
    <w:rsid w:val="009B429C"/>
    <w:rsid w:val="009B5933"/>
    <w:rsid w:val="009B5CD6"/>
    <w:rsid w:val="009B60F7"/>
    <w:rsid w:val="009B62A6"/>
    <w:rsid w:val="009B6CA5"/>
    <w:rsid w:val="009B7058"/>
    <w:rsid w:val="009B74DB"/>
    <w:rsid w:val="009B7C67"/>
    <w:rsid w:val="009B7CC5"/>
    <w:rsid w:val="009C0322"/>
    <w:rsid w:val="009C0350"/>
    <w:rsid w:val="009C0D94"/>
    <w:rsid w:val="009C111C"/>
    <w:rsid w:val="009C273A"/>
    <w:rsid w:val="009C34A3"/>
    <w:rsid w:val="009C389D"/>
    <w:rsid w:val="009C3B2C"/>
    <w:rsid w:val="009C4F55"/>
    <w:rsid w:val="009C55DA"/>
    <w:rsid w:val="009C7BD7"/>
    <w:rsid w:val="009C7D9C"/>
    <w:rsid w:val="009C7EC6"/>
    <w:rsid w:val="009D08E9"/>
    <w:rsid w:val="009D14EA"/>
    <w:rsid w:val="009D28B6"/>
    <w:rsid w:val="009D2CC5"/>
    <w:rsid w:val="009D4413"/>
    <w:rsid w:val="009D495A"/>
    <w:rsid w:val="009D4D66"/>
    <w:rsid w:val="009D4E22"/>
    <w:rsid w:val="009D5869"/>
    <w:rsid w:val="009D59B9"/>
    <w:rsid w:val="009D62E2"/>
    <w:rsid w:val="009D68EE"/>
    <w:rsid w:val="009D6966"/>
    <w:rsid w:val="009D6E7A"/>
    <w:rsid w:val="009D7094"/>
    <w:rsid w:val="009D7C25"/>
    <w:rsid w:val="009D7CE0"/>
    <w:rsid w:val="009D7FE2"/>
    <w:rsid w:val="009E0D6F"/>
    <w:rsid w:val="009E109C"/>
    <w:rsid w:val="009E1D58"/>
    <w:rsid w:val="009E1EE5"/>
    <w:rsid w:val="009E1F29"/>
    <w:rsid w:val="009E2832"/>
    <w:rsid w:val="009E293C"/>
    <w:rsid w:val="009E2D6C"/>
    <w:rsid w:val="009E2D76"/>
    <w:rsid w:val="009E2E94"/>
    <w:rsid w:val="009E3176"/>
    <w:rsid w:val="009E38EF"/>
    <w:rsid w:val="009E3D6C"/>
    <w:rsid w:val="009E3FEE"/>
    <w:rsid w:val="009E47BD"/>
    <w:rsid w:val="009E5404"/>
    <w:rsid w:val="009E67A4"/>
    <w:rsid w:val="009E6856"/>
    <w:rsid w:val="009E757C"/>
    <w:rsid w:val="009E7676"/>
    <w:rsid w:val="009F0390"/>
    <w:rsid w:val="009F0B1D"/>
    <w:rsid w:val="009F2386"/>
    <w:rsid w:val="009F34C8"/>
    <w:rsid w:val="009F3AF4"/>
    <w:rsid w:val="009F3CD0"/>
    <w:rsid w:val="009F3E62"/>
    <w:rsid w:val="009F425A"/>
    <w:rsid w:val="009F49A3"/>
    <w:rsid w:val="009F4F80"/>
    <w:rsid w:val="009F53CF"/>
    <w:rsid w:val="009F564E"/>
    <w:rsid w:val="009F6B73"/>
    <w:rsid w:val="00A00890"/>
    <w:rsid w:val="00A009C9"/>
    <w:rsid w:val="00A00E3D"/>
    <w:rsid w:val="00A00F55"/>
    <w:rsid w:val="00A02079"/>
    <w:rsid w:val="00A02903"/>
    <w:rsid w:val="00A02D5F"/>
    <w:rsid w:val="00A031C3"/>
    <w:rsid w:val="00A03E2C"/>
    <w:rsid w:val="00A040B7"/>
    <w:rsid w:val="00A04EA6"/>
    <w:rsid w:val="00A04F88"/>
    <w:rsid w:val="00A05235"/>
    <w:rsid w:val="00A056F6"/>
    <w:rsid w:val="00A06E7B"/>
    <w:rsid w:val="00A0784E"/>
    <w:rsid w:val="00A07FC7"/>
    <w:rsid w:val="00A1052C"/>
    <w:rsid w:val="00A11292"/>
    <w:rsid w:val="00A11700"/>
    <w:rsid w:val="00A1182E"/>
    <w:rsid w:val="00A11E71"/>
    <w:rsid w:val="00A12037"/>
    <w:rsid w:val="00A12639"/>
    <w:rsid w:val="00A127AF"/>
    <w:rsid w:val="00A12C7C"/>
    <w:rsid w:val="00A13801"/>
    <w:rsid w:val="00A139CF"/>
    <w:rsid w:val="00A13E31"/>
    <w:rsid w:val="00A143A7"/>
    <w:rsid w:val="00A14611"/>
    <w:rsid w:val="00A14BDA"/>
    <w:rsid w:val="00A14BED"/>
    <w:rsid w:val="00A1514C"/>
    <w:rsid w:val="00A1598F"/>
    <w:rsid w:val="00A17480"/>
    <w:rsid w:val="00A176CA"/>
    <w:rsid w:val="00A179C4"/>
    <w:rsid w:val="00A17D01"/>
    <w:rsid w:val="00A2043B"/>
    <w:rsid w:val="00A20B12"/>
    <w:rsid w:val="00A20BE6"/>
    <w:rsid w:val="00A21382"/>
    <w:rsid w:val="00A219AB"/>
    <w:rsid w:val="00A2202D"/>
    <w:rsid w:val="00A222B0"/>
    <w:rsid w:val="00A22522"/>
    <w:rsid w:val="00A22F15"/>
    <w:rsid w:val="00A23D4D"/>
    <w:rsid w:val="00A24BC3"/>
    <w:rsid w:val="00A25F1C"/>
    <w:rsid w:val="00A261EF"/>
    <w:rsid w:val="00A269DE"/>
    <w:rsid w:val="00A27420"/>
    <w:rsid w:val="00A27B17"/>
    <w:rsid w:val="00A27DD7"/>
    <w:rsid w:val="00A305CD"/>
    <w:rsid w:val="00A30FAD"/>
    <w:rsid w:val="00A312D9"/>
    <w:rsid w:val="00A31529"/>
    <w:rsid w:val="00A32505"/>
    <w:rsid w:val="00A32A44"/>
    <w:rsid w:val="00A3399E"/>
    <w:rsid w:val="00A33ED5"/>
    <w:rsid w:val="00A33F60"/>
    <w:rsid w:val="00A34477"/>
    <w:rsid w:val="00A344D9"/>
    <w:rsid w:val="00A352E4"/>
    <w:rsid w:val="00A35A01"/>
    <w:rsid w:val="00A3613C"/>
    <w:rsid w:val="00A361D5"/>
    <w:rsid w:val="00A3650F"/>
    <w:rsid w:val="00A3689C"/>
    <w:rsid w:val="00A3708E"/>
    <w:rsid w:val="00A37640"/>
    <w:rsid w:val="00A406BF"/>
    <w:rsid w:val="00A40BC9"/>
    <w:rsid w:val="00A40DA6"/>
    <w:rsid w:val="00A41752"/>
    <w:rsid w:val="00A424BB"/>
    <w:rsid w:val="00A426F8"/>
    <w:rsid w:val="00A427EB"/>
    <w:rsid w:val="00A42A40"/>
    <w:rsid w:val="00A42B65"/>
    <w:rsid w:val="00A4415D"/>
    <w:rsid w:val="00A4457B"/>
    <w:rsid w:val="00A44A64"/>
    <w:rsid w:val="00A44CE5"/>
    <w:rsid w:val="00A4542B"/>
    <w:rsid w:val="00A454E9"/>
    <w:rsid w:val="00A45A3E"/>
    <w:rsid w:val="00A45E29"/>
    <w:rsid w:val="00A4634E"/>
    <w:rsid w:val="00A46AD0"/>
    <w:rsid w:val="00A474BA"/>
    <w:rsid w:val="00A47F47"/>
    <w:rsid w:val="00A503CC"/>
    <w:rsid w:val="00A50648"/>
    <w:rsid w:val="00A50922"/>
    <w:rsid w:val="00A50A04"/>
    <w:rsid w:val="00A51846"/>
    <w:rsid w:val="00A51BCB"/>
    <w:rsid w:val="00A522A6"/>
    <w:rsid w:val="00A528EE"/>
    <w:rsid w:val="00A52A4E"/>
    <w:rsid w:val="00A52DAE"/>
    <w:rsid w:val="00A5326C"/>
    <w:rsid w:val="00A53271"/>
    <w:rsid w:val="00A533D9"/>
    <w:rsid w:val="00A535B3"/>
    <w:rsid w:val="00A537C3"/>
    <w:rsid w:val="00A53829"/>
    <w:rsid w:val="00A53981"/>
    <w:rsid w:val="00A54187"/>
    <w:rsid w:val="00A54EC7"/>
    <w:rsid w:val="00A5519D"/>
    <w:rsid w:val="00A55C75"/>
    <w:rsid w:val="00A56634"/>
    <w:rsid w:val="00A5681A"/>
    <w:rsid w:val="00A56EF6"/>
    <w:rsid w:val="00A57071"/>
    <w:rsid w:val="00A57F29"/>
    <w:rsid w:val="00A60303"/>
    <w:rsid w:val="00A6142B"/>
    <w:rsid w:val="00A62DF8"/>
    <w:rsid w:val="00A63B4D"/>
    <w:rsid w:val="00A63DCB"/>
    <w:rsid w:val="00A63FDD"/>
    <w:rsid w:val="00A642ED"/>
    <w:rsid w:val="00A64383"/>
    <w:rsid w:val="00A6472B"/>
    <w:rsid w:val="00A64801"/>
    <w:rsid w:val="00A64DE2"/>
    <w:rsid w:val="00A6539F"/>
    <w:rsid w:val="00A655B7"/>
    <w:rsid w:val="00A65C93"/>
    <w:rsid w:val="00A66170"/>
    <w:rsid w:val="00A662B3"/>
    <w:rsid w:val="00A662EA"/>
    <w:rsid w:val="00A66467"/>
    <w:rsid w:val="00A66792"/>
    <w:rsid w:val="00A66D39"/>
    <w:rsid w:val="00A66F4A"/>
    <w:rsid w:val="00A66F99"/>
    <w:rsid w:val="00A67B6A"/>
    <w:rsid w:val="00A67B92"/>
    <w:rsid w:val="00A700D4"/>
    <w:rsid w:val="00A70166"/>
    <w:rsid w:val="00A704D6"/>
    <w:rsid w:val="00A707F8"/>
    <w:rsid w:val="00A70832"/>
    <w:rsid w:val="00A71177"/>
    <w:rsid w:val="00A71C37"/>
    <w:rsid w:val="00A71CE5"/>
    <w:rsid w:val="00A7261F"/>
    <w:rsid w:val="00A72B30"/>
    <w:rsid w:val="00A73035"/>
    <w:rsid w:val="00A7364B"/>
    <w:rsid w:val="00A73B54"/>
    <w:rsid w:val="00A73C47"/>
    <w:rsid w:val="00A7417A"/>
    <w:rsid w:val="00A743B8"/>
    <w:rsid w:val="00A74433"/>
    <w:rsid w:val="00A7766F"/>
    <w:rsid w:val="00A80224"/>
    <w:rsid w:val="00A805D4"/>
    <w:rsid w:val="00A80E43"/>
    <w:rsid w:val="00A81722"/>
    <w:rsid w:val="00A81E0F"/>
    <w:rsid w:val="00A81E56"/>
    <w:rsid w:val="00A82053"/>
    <w:rsid w:val="00A82608"/>
    <w:rsid w:val="00A82875"/>
    <w:rsid w:val="00A838DD"/>
    <w:rsid w:val="00A8408D"/>
    <w:rsid w:val="00A846A1"/>
    <w:rsid w:val="00A84933"/>
    <w:rsid w:val="00A84BB6"/>
    <w:rsid w:val="00A8509A"/>
    <w:rsid w:val="00A85372"/>
    <w:rsid w:val="00A8541B"/>
    <w:rsid w:val="00A85502"/>
    <w:rsid w:val="00A85612"/>
    <w:rsid w:val="00A85984"/>
    <w:rsid w:val="00A85D43"/>
    <w:rsid w:val="00A8686A"/>
    <w:rsid w:val="00A86C26"/>
    <w:rsid w:val="00A86E9C"/>
    <w:rsid w:val="00A877F2"/>
    <w:rsid w:val="00A90CFA"/>
    <w:rsid w:val="00A91219"/>
    <w:rsid w:val="00A917D9"/>
    <w:rsid w:val="00A92593"/>
    <w:rsid w:val="00A92E0D"/>
    <w:rsid w:val="00A93145"/>
    <w:rsid w:val="00A93B0F"/>
    <w:rsid w:val="00A93CD2"/>
    <w:rsid w:val="00A946DC"/>
    <w:rsid w:val="00A946E9"/>
    <w:rsid w:val="00A95646"/>
    <w:rsid w:val="00A96298"/>
    <w:rsid w:val="00A96F88"/>
    <w:rsid w:val="00A970F0"/>
    <w:rsid w:val="00A97BC8"/>
    <w:rsid w:val="00AA149E"/>
    <w:rsid w:val="00AA1C55"/>
    <w:rsid w:val="00AA2922"/>
    <w:rsid w:val="00AA3688"/>
    <w:rsid w:val="00AA55D7"/>
    <w:rsid w:val="00AA5756"/>
    <w:rsid w:val="00AA5BDC"/>
    <w:rsid w:val="00AA604A"/>
    <w:rsid w:val="00AA6402"/>
    <w:rsid w:val="00AA6AB3"/>
    <w:rsid w:val="00AA6E05"/>
    <w:rsid w:val="00AA6FE6"/>
    <w:rsid w:val="00AA79D0"/>
    <w:rsid w:val="00AB08A8"/>
    <w:rsid w:val="00AB1A3C"/>
    <w:rsid w:val="00AB1B82"/>
    <w:rsid w:val="00AB24A4"/>
    <w:rsid w:val="00AB3A80"/>
    <w:rsid w:val="00AB3C5C"/>
    <w:rsid w:val="00AB52E1"/>
    <w:rsid w:val="00AB5463"/>
    <w:rsid w:val="00AB55E7"/>
    <w:rsid w:val="00AB6D01"/>
    <w:rsid w:val="00AC047F"/>
    <w:rsid w:val="00AC0B67"/>
    <w:rsid w:val="00AC0ECA"/>
    <w:rsid w:val="00AC186B"/>
    <w:rsid w:val="00AC222C"/>
    <w:rsid w:val="00AC228F"/>
    <w:rsid w:val="00AC25CD"/>
    <w:rsid w:val="00AC3902"/>
    <w:rsid w:val="00AC3B61"/>
    <w:rsid w:val="00AC3EC5"/>
    <w:rsid w:val="00AC3FC5"/>
    <w:rsid w:val="00AC4133"/>
    <w:rsid w:val="00AC430F"/>
    <w:rsid w:val="00AC4613"/>
    <w:rsid w:val="00AC4B4E"/>
    <w:rsid w:val="00AC537C"/>
    <w:rsid w:val="00AC538E"/>
    <w:rsid w:val="00AC55A2"/>
    <w:rsid w:val="00AC5E05"/>
    <w:rsid w:val="00AC6FD7"/>
    <w:rsid w:val="00AD0510"/>
    <w:rsid w:val="00AD0C78"/>
    <w:rsid w:val="00AD0F7C"/>
    <w:rsid w:val="00AD18CC"/>
    <w:rsid w:val="00AD1957"/>
    <w:rsid w:val="00AD1BFE"/>
    <w:rsid w:val="00AD29F2"/>
    <w:rsid w:val="00AD2A77"/>
    <w:rsid w:val="00AD2DD0"/>
    <w:rsid w:val="00AD2E31"/>
    <w:rsid w:val="00AD2E69"/>
    <w:rsid w:val="00AD376B"/>
    <w:rsid w:val="00AD38EC"/>
    <w:rsid w:val="00AD3FAE"/>
    <w:rsid w:val="00AD41BC"/>
    <w:rsid w:val="00AD60EF"/>
    <w:rsid w:val="00AD6727"/>
    <w:rsid w:val="00AD6BFD"/>
    <w:rsid w:val="00AD6EAD"/>
    <w:rsid w:val="00AD70CF"/>
    <w:rsid w:val="00AD74D3"/>
    <w:rsid w:val="00AD7717"/>
    <w:rsid w:val="00AE01B2"/>
    <w:rsid w:val="00AE06A6"/>
    <w:rsid w:val="00AE0CEA"/>
    <w:rsid w:val="00AE0EC4"/>
    <w:rsid w:val="00AE0F07"/>
    <w:rsid w:val="00AE1373"/>
    <w:rsid w:val="00AE18CA"/>
    <w:rsid w:val="00AE2DAC"/>
    <w:rsid w:val="00AE3695"/>
    <w:rsid w:val="00AE3D5D"/>
    <w:rsid w:val="00AE4546"/>
    <w:rsid w:val="00AE4ACC"/>
    <w:rsid w:val="00AE4AD5"/>
    <w:rsid w:val="00AE4B9F"/>
    <w:rsid w:val="00AE51F6"/>
    <w:rsid w:val="00AE6681"/>
    <w:rsid w:val="00AE68B6"/>
    <w:rsid w:val="00AE7AA2"/>
    <w:rsid w:val="00AF08BE"/>
    <w:rsid w:val="00AF10DF"/>
    <w:rsid w:val="00AF11FF"/>
    <w:rsid w:val="00AF1393"/>
    <w:rsid w:val="00AF165B"/>
    <w:rsid w:val="00AF1952"/>
    <w:rsid w:val="00AF1987"/>
    <w:rsid w:val="00AF1A30"/>
    <w:rsid w:val="00AF24C2"/>
    <w:rsid w:val="00AF2A0F"/>
    <w:rsid w:val="00AF31B7"/>
    <w:rsid w:val="00AF32BE"/>
    <w:rsid w:val="00AF61AE"/>
    <w:rsid w:val="00AF6DBF"/>
    <w:rsid w:val="00AF762A"/>
    <w:rsid w:val="00AF7AA7"/>
    <w:rsid w:val="00AF7FDB"/>
    <w:rsid w:val="00B0011A"/>
    <w:rsid w:val="00B00659"/>
    <w:rsid w:val="00B01178"/>
    <w:rsid w:val="00B0118C"/>
    <w:rsid w:val="00B018A1"/>
    <w:rsid w:val="00B019EE"/>
    <w:rsid w:val="00B0230B"/>
    <w:rsid w:val="00B023E2"/>
    <w:rsid w:val="00B02E1B"/>
    <w:rsid w:val="00B03488"/>
    <w:rsid w:val="00B034CB"/>
    <w:rsid w:val="00B03CD9"/>
    <w:rsid w:val="00B04604"/>
    <w:rsid w:val="00B04763"/>
    <w:rsid w:val="00B04B99"/>
    <w:rsid w:val="00B04D40"/>
    <w:rsid w:val="00B05079"/>
    <w:rsid w:val="00B053B3"/>
    <w:rsid w:val="00B06775"/>
    <w:rsid w:val="00B069E1"/>
    <w:rsid w:val="00B06BEC"/>
    <w:rsid w:val="00B06EF7"/>
    <w:rsid w:val="00B06F29"/>
    <w:rsid w:val="00B07A97"/>
    <w:rsid w:val="00B07D82"/>
    <w:rsid w:val="00B102E0"/>
    <w:rsid w:val="00B10A7D"/>
    <w:rsid w:val="00B10C5E"/>
    <w:rsid w:val="00B12493"/>
    <w:rsid w:val="00B1250A"/>
    <w:rsid w:val="00B127EB"/>
    <w:rsid w:val="00B12D17"/>
    <w:rsid w:val="00B14003"/>
    <w:rsid w:val="00B1437B"/>
    <w:rsid w:val="00B143CE"/>
    <w:rsid w:val="00B1455D"/>
    <w:rsid w:val="00B15598"/>
    <w:rsid w:val="00B15680"/>
    <w:rsid w:val="00B15FCC"/>
    <w:rsid w:val="00B164D3"/>
    <w:rsid w:val="00B17799"/>
    <w:rsid w:val="00B17F7D"/>
    <w:rsid w:val="00B20B9A"/>
    <w:rsid w:val="00B20F06"/>
    <w:rsid w:val="00B21308"/>
    <w:rsid w:val="00B2135B"/>
    <w:rsid w:val="00B2170C"/>
    <w:rsid w:val="00B21A80"/>
    <w:rsid w:val="00B22002"/>
    <w:rsid w:val="00B222E5"/>
    <w:rsid w:val="00B22788"/>
    <w:rsid w:val="00B23257"/>
    <w:rsid w:val="00B245F4"/>
    <w:rsid w:val="00B24A7C"/>
    <w:rsid w:val="00B251F6"/>
    <w:rsid w:val="00B252BB"/>
    <w:rsid w:val="00B25523"/>
    <w:rsid w:val="00B2592B"/>
    <w:rsid w:val="00B274D0"/>
    <w:rsid w:val="00B27AB5"/>
    <w:rsid w:val="00B30DEC"/>
    <w:rsid w:val="00B314B3"/>
    <w:rsid w:val="00B32846"/>
    <w:rsid w:val="00B335A9"/>
    <w:rsid w:val="00B336F8"/>
    <w:rsid w:val="00B338C5"/>
    <w:rsid w:val="00B341B1"/>
    <w:rsid w:val="00B34F17"/>
    <w:rsid w:val="00B34F56"/>
    <w:rsid w:val="00B35203"/>
    <w:rsid w:val="00B355EB"/>
    <w:rsid w:val="00B35719"/>
    <w:rsid w:val="00B35978"/>
    <w:rsid w:val="00B35CD0"/>
    <w:rsid w:val="00B3660D"/>
    <w:rsid w:val="00B368BE"/>
    <w:rsid w:val="00B36D09"/>
    <w:rsid w:val="00B372C0"/>
    <w:rsid w:val="00B37A95"/>
    <w:rsid w:val="00B37E10"/>
    <w:rsid w:val="00B40231"/>
    <w:rsid w:val="00B40A8B"/>
    <w:rsid w:val="00B4114F"/>
    <w:rsid w:val="00B41243"/>
    <w:rsid w:val="00B41FF2"/>
    <w:rsid w:val="00B42257"/>
    <w:rsid w:val="00B42566"/>
    <w:rsid w:val="00B426C6"/>
    <w:rsid w:val="00B42714"/>
    <w:rsid w:val="00B42796"/>
    <w:rsid w:val="00B42857"/>
    <w:rsid w:val="00B42E72"/>
    <w:rsid w:val="00B430C3"/>
    <w:rsid w:val="00B431BD"/>
    <w:rsid w:val="00B435F6"/>
    <w:rsid w:val="00B44244"/>
    <w:rsid w:val="00B445D5"/>
    <w:rsid w:val="00B448E0"/>
    <w:rsid w:val="00B45074"/>
    <w:rsid w:val="00B45A7C"/>
    <w:rsid w:val="00B45B2F"/>
    <w:rsid w:val="00B4750E"/>
    <w:rsid w:val="00B47851"/>
    <w:rsid w:val="00B50282"/>
    <w:rsid w:val="00B50A3A"/>
    <w:rsid w:val="00B50CAF"/>
    <w:rsid w:val="00B516A1"/>
    <w:rsid w:val="00B516FA"/>
    <w:rsid w:val="00B51952"/>
    <w:rsid w:val="00B526EA"/>
    <w:rsid w:val="00B5283F"/>
    <w:rsid w:val="00B52B60"/>
    <w:rsid w:val="00B53A34"/>
    <w:rsid w:val="00B53AC1"/>
    <w:rsid w:val="00B54003"/>
    <w:rsid w:val="00B548C6"/>
    <w:rsid w:val="00B54F93"/>
    <w:rsid w:val="00B553A7"/>
    <w:rsid w:val="00B554AA"/>
    <w:rsid w:val="00B5560D"/>
    <w:rsid w:val="00B55FDD"/>
    <w:rsid w:val="00B5633F"/>
    <w:rsid w:val="00B5721D"/>
    <w:rsid w:val="00B5750C"/>
    <w:rsid w:val="00B57CF7"/>
    <w:rsid w:val="00B57F4C"/>
    <w:rsid w:val="00B604C9"/>
    <w:rsid w:val="00B6079E"/>
    <w:rsid w:val="00B61BCB"/>
    <w:rsid w:val="00B630D6"/>
    <w:rsid w:val="00B634CA"/>
    <w:rsid w:val="00B639B0"/>
    <w:rsid w:val="00B645AE"/>
    <w:rsid w:val="00B64E19"/>
    <w:rsid w:val="00B64EC2"/>
    <w:rsid w:val="00B65D9A"/>
    <w:rsid w:val="00B65E4A"/>
    <w:rsid w:val="00B663C1"/>
    <w:rsid w:val="00B66D3B"/>
    <w:rsid w:val="00B67C9D"/>
    <w:rsid w:val="00B7032B"/>
    <w:rsid w:val="00B7175D"/>
    <w:rsid w:val="00B72FEF"/>
    <w:rsid w:val="00B7437E"/>
    <w:rsid w:val="00B74826"/>
    <w:rsid w:val="00B7519B"/>
    <w:rsid w:val="00B75E52"/>
    <w:rsid w:val="00B75E5E"/>
    <w:rsid w:val="00B7719A"/>
    <w:rsid w:val="00B77F84"/>
    <w:rsid w:val="00B80246"/>
    <w:rsid w:val="00B807BB"/>
    <w:rsid w:val="00B80BA7"/>
    <w:rsid w:val="00B80DC8"/>
    <w:rsid w:val="00B810A4"/>
    <w:rsid w:val="00B813B0"/>
    <w:rsid w:val="00B815E0"/>
    <w:rsid w:val="00B81782"/>
    <w:rsid w:val="00B817BB"/>
    <w:rsid w:val="00B81C41"/>
    <w:rsid w:val="00B82C98"/>
    <w:rsid w:val="00B82DA5"/>
    <w:rsid w:val="00B82F24"/>
    <w:rsid w:val="00B8322F"/>
    <w:rsid w:val="00B83AB6"/>
    <w:rsid w:val="00B83F2E"/>
    <w:rsid w:val="00B83F8F"/>
    <w:rsid w:val="00B85121"/>
    <w:rsid w:val="00B862AB"/>
    <w:rsid w:val="00B86702"/>
    <w:rsid w:val="00B868C6"/>
    <w:rsid w:val="00B87A36"/>
    <w:rsid w:val="00B904CC"/>
    <w:rsid w:val="00B912DE"/>
    <w:rsid w:val="00B91443"/>
    <w:rsid w:val="00B91767"/>
    <w:rsid w:val="00B930C5"/>
    <w:rsid w:val="00B93AC0"/>
    <w:rsid w:val="00B9405B"/>
    <w:rsid w:val="00B947BD"/>
    <w:rsid w:val="00B94B09"/>
    <w:rsid w:val="00B95C33"/>
    <w:rsid w:val="00B96367"/>
    <w:rsid w:val="00B9717A"/>
    <w:rsid w:val="00B978FE"/>
    <w:rsid w:val="00B97D4F"/>
    <w:rsid w:val="00BA0450"/>
    <w:rsid w:val="00BA08B5"/>
    <w:rsid w:val="00BA0C5F"/>
    <w:rsid w:val="00BA2584"/>
    <w:rsid w:val="00BA2863"/>
    <w:rsid w:val="00BA4308"/>
    <w:rsid w:val="00BA4647"/>
    <w:rsid w:val="00BA4F77"/>
    <w:rsid w:val="00BA5144"/>
    <w:rsid w:val="00BA5AC6"/>
    <w:rsid w:val="00BA5BD2"/>
    <w:rsid w:val="00BA6592"/>
    <w:rsid w:val="00BA7932"/>
    <w:rsid w:val="00BA7CF7"/>
    <w:rsid w:val="00BB057B"/>
    <w:rsid w:val="00BB0C6F"/>
    <w:rsid w:val="00BB0EAA"/>
    <w:rsid w:val="00BB19CA"/>
    <w:rsid w:val="00BB1F2A"/>
    <w:rsid w:val="00BB2A6A"/>
    <w:rsid w:val="00BB2D96"/>
    <w:rsid w:val="00BB38E6"/>
    <w:rsid w:val="00BB3B10"/>
    <w:rsid w:val="00BB46D2"/>
    <w:rsid w:val="00BB48D2"/>
    <w:rsid w:val="00BB4AA4"/>
    <w:rsid w:val="00BB52E2"/>
    <w:rsid w:val="00BB5347"/>
    <w:rsid w:val="00BB5446"/>
    <w:rsid w:val="00BB5780"/>
    <w:rsid w:val="00BB57A7"/>
    <w:rsid w:val="00BB5E1E"/>
    <w:rsid w:val="00BB676A"/>
    <w:rsid w:val="00BB6820"/>
    <w:rsid w:val="00BC03F3"/>
    <w:rsid w:val="00BC0493"/>
    <w:rsid w:val="00BC0793"/>
    <w:rsid w:val="00BC14CF"/>
    <w:rsid w:val="00BC2E41"/>
    <w:rsid w:val="00BC34E7"/>
    <w:rsid w:val="00BC3FFA"/>
    <w:rsid w:val="00BC4712"/>
    <w:rsid w:val="00BC4CA9"/>
    <w:rsid w:val="00BC5189"/>
    <w:rsid w:val="00BC52A2"/>
    <w:rsid w:val="00BC56EB"/>
    <w:rsid w:val="00BC646B"/>
    <w:rsid w:val="00BC69CC"/>
    <w:rsid w:val="00BC6F6B"/>
    <w:rsid w:val="00BC782B"/>
    <w:rsid w:val="00BC78F8"/>
    <w:rsid w:val="00BD09FA"/>
    <w:rsid w:val="00BD0AD6"/>
    <w:rsid w:val="00BD0BA5"/>
    <w:rsid w:val="00BD0C08"/>
    <w:rsid w:val="00BD11BF"/>
    <w:rsid w:val="00BD15B6"/>
    <w:rsid w:val="00BD16F3"/>
    <w:rsid w:val="00BD224F"/>
    <w:rsid w:val="00BD3055"/>
    <w:rsid w:val="00BD31B4"/>
    <w:rsid w:val="00BD366A"/>
    <w:rsid w:val="00BD3800"/>
    <w:rsid w:val="00BD3CA8"/>
    <w:rsid w:val="00BD3D3F"/>
    <w:rsid w:val="00BD481A"/>
    <w:rsid w:val="00BD558B"/>
    <w:rsid w:val="00BD6655"/>
    <w:rsid w:val="00BD7014"/>
    <w:rsid w:val="00BD7238"/>
    <w:rsid w:val="00BD7676"/>
    <w:rsid w:val="00BE0086"/>
    <w:rsid w:val="00BE012D"/>
    <w:rsid w:val="00BE027B"/>
    <w:rsid w:val="00BE0523"/>
    <w:rsid w:val="00BE123D"/>
    <w:rsid w:val="00BE1EDE"/>
    <w:rsid w:val="00BE3655"/>
    <w:rsid w:val="00BE37C1"/>
    <w:rsid w:val="00BE3B8C"/>
    <w:rsid w:val="00BE4064"/>
    <w:rsid w:val="00BE4403"/>
    <w:rsid w:val="00BE4806"/>
    <w:rsid w:val="00BE495B"/>
    <w:rsid w:val="00BE4DD5"/>
    <w:rsid w:val="00BE4F5A"/>
    <w:rsid w:val="00BE796C"/>
    <w:rsid w:val="00BF0335"/>
    <w:rsid w:val="00BF03DC"/>
    <w:rsid w:val="00BF04F6"/>
    <w:rsid w:val="00BF0EA6"/>
    <w:rsid w:val="00BF16E2"/>
    <w:rsid w:val="00BF1DAB"/>
    <w:rsid w:val="00BF20C0"/>
    <w:rsid w:val="00BF23C9"/>
    <w:rsid w:val="00BF2411"/>
    <w:rsid w:val="00BF2FF9"/>
    <w:rsid w:val="00BF33A5"/>
    <w:rsid w:val="00BF34F5"/>
    <w:rsid w:val="00BF39DA"/>
    <w:rsid w:val="00BF4029"/>
    <w:rsid w:val="00BF4A4C"/>
    <w:rsid w:val="00BF5B4A"/>
    <w:rsid w:val="00BF5B89"/>
    <w:rsid w:val="00BF645F"/>
    <w:rsid w:val="00BF6662"/>
    <w:rsid w:val="00BF6948"/>
    <w:rsid w:val="00BF6A9D"/>
    <w:rsid w:val="00BF7503"/>
    <w:rsid w:val="00C005E6"/>
    <w:rsid w:val="00C00F2F"/>
    <w:rsid w:val="00C01423"/>
    <w:rsid w:val="00C0198F"/>
    <w:rsid w:val="00C02556"/>
    <w:rsid w:val="00C039C4"/>
    <w:rsid w:val="00C03FA3"/>
    <w:rsid w:val="00C0436C"/>
    <w:rsid w:val="00C05675"/>
    <w:rsid w:val="00C05FC1"/>
    <w:rsid w:val="00C06711"/>
    <w:rsid w:val="00C06C5D"/>
    <w:rsid w:val="00C07286"/>
    <w:rsid w:val="00C07B8D"/>
    <w:rsid w:val="00C10137"/>
    <w:rsid w:val="00C10398"/>
    <w:rsid w:val="00C10546"/>
    <w:rsid w:val="00C1068D"/>
    <w:rsid w:val="00C114D3"/>
    <w:rsid w:val="00C116F3"/>
    <w:rsid w:val="00C11B2D"/>
    <w:rsid w:val="00C12133"/>
    <w:rsid w:val="00C12E98"/>
    <w:rsid w:val="00C12EF5"/>
    <w:rsid w:val="00C12F32"/>
    <w:rsid w:val="00C13E55"/>
    <w:rsid w:val="00C1575D"/>
    <w:rsid w:val="00C15C93"/>
    <w:rsid w:val="00C16AC7"/>
    <w:rsid w:val="00C16CBF"/>
    <w:rsid w:val="00C171B2"/>
    <w:rsid w:val="00C172F9"/>
    <w:rsid w:val="00C17552"/>
    <w:rsid w:val="00C17577"/>
    <w:rsid w:val="00C17C26"/>
    <w:rsid w:val="00C17FD2"/>
    <w:rsid w:val="00C20180"/>
    <w:rsid w:val="00C2076E"/>
    <w:rsid w:val="00C20DC1"/>
    <w:rsid w:val="00C20FC4"/>
    <w:rsid w:val="00C213D4"/>
    <w:rsid w:val="00C21478"/>
    <w:rsid w:val="00C2180C"/>
    <w:rsid w:val="00C21901"/>
    <w:rsid w:val="00C21A6D"/>
    <w:rsid w:val="00C22387"/>
    <w:rsid w:val="00C22520"/>
    <w:rsid w:val="00C22628"/>
    <w:rsid w:val="00C226AB"/>
    <w:rsid w:val="00C22D0B"/>
    <w:rsid w:val="00C231A8"/>
    <w:rsid w:val="00C23577"/>
    <w:rsid w:val="00C24379"/>
    <w:rsid w:val="00C24487"/>
    <w:rsid w:val="00C24A76"/>
    <w:rsid w:val="00C250B0"/>
    <w:rsid w:val="00C25458"/>
    <w:rsid w:val="00C261B6"/>
    <w:rsid w:val="00C264F4"/>
    <w:rsid w:val="00C26700"/>
    <w:rsid w:val="00C273C9"/>
    <w:rsid w:val="00C3046C"/>
    <w:rsid w:val="00C3121A"/>
    <w:rsid w:val="00C318E0"/>
    <w:rsid w:val="00C31B5C"/>
    <w:rsid w:val="00C31E90"/>
    <w:rsid w:val="00C3352B"/>
    <w:rsid w:val="00C34371"/>
    <w:rsid w:val="00C34661"/>
    <w:rsid w:val="00C34901"/>
    <w:rsid w:val="00C34FF9"/>
    <w:rsid w:val="00C35128"/>
    <w:rsid w:val="00C35413"/>
    <w:rsid w:val="00C36559"/>
    <w:rsid w:val="00C37FC9"/>
    <w:rsid w:val="00C40415"/>
    <w:rsid w:val="00C41042"/>
    <w:rsid w:val="00C41292"/>
    <w:rsid w:val="00C41453"/>
    <w:rsid w:val="00C419B6"/>
    <w:rsid w:val="00C42476"/>
    <w:rsid w:val="00C4283C"/>
    <w:rsid w:val="00C428DA"/>
    <w:rsid w:val="00C42B60"/>
    <w:rsid w:val="00C42BB6"/>
    <w:rsid w:val="00C431BC"/>
    <w:rsid w:val="00C43586"/>
    <w:rsid w:val="00C43B77"/>
    <w:rsid w:val="00C43EEA"/>
    <w:rsid w:val="00C4435F"/>
    <w:rsid w:val="00C44736"/>
    <w:rsid w:val="00C45690"/>
    <w:rsid w:val="00C45983"/>
    <w:rsid w:val="00C45A26"/>
    <w:rsid w:val="00C464BD"/>
    <w:rsid w:val="00C467D0"/>
    <w:rsid w:val="00C46AE4"/>
    <w:rsid w:val="00C47A67"/>
    <w:rsid w:val="00C47C39"/>
    <w:rsid w:val="00C50D05"/>
    <w:rsid w:val="00C51C97"/>
    <w:rsid w:val="00C52A3A"/>
    <w:rsid w:val="00C52DD8"/>
    <w:rsid w:val="00C52DEA"/>
    <w:rsid w:val="00C536C5"/>
    <w:rsid w:val="00C53DE6"/>
    <w:rsid w:val="00C53EC5"/>
    <w:rsid w:val="00C540C8"/>
    <w:rsid w:val="00C540D9"/>
    <w:rsid w:val="00C54B27"/>
    <w:rsid w:val="00C554C8"/>
    <w:rsid w:val="00C5593B"/>
    <w:rsid w:val="00C55BE8"/>
    <w:rsid w:val="00C55E2D"/>
    <w:rsid w:val="00C5644F"/>
    <w:rsid w:val="00C574EC"/>
    <w:rsid w:val="00C576EF"/>
    <w:rsid w:val="00C57873"/>
    <w:rsid w:val="00C57949"/>
    <w:rsid w:val="00C57EFC"/>
    <w:rsid w:val="00C6033C"/>
    <w:rsid w:val="00C61007"/>
    <w:rsid w:val="00C614A4"/>
    <w:rsid w:val="00C61A9C"/>
    <w:rsid w:val="00C62D1A"/>
    <w:rsid w:val="00C631CF"/>
    <w:rsid w:val="00C633ED"/>
    <w:rsid w:val="00C6363E"/>
    <w:rsid w:val="00C63669"/>
    <w:rsid w:val="00C648B1"/>
    <w:rsid w:val="00C65439"/>
    <w:rsid w:val="00C65AAB"/>
    <w:rsid w:val="00C65B8C"/>
    <w:rsid w:val="00C6736F"/>
    <w:rsid w:val="00C67912"/>
    <w:rsid w:val="00C7006B"/>
    <w:rsid w:val="00C70203"/>
    <w:rsid w:val="00C70E22"/>
    <w:rsid w:val="00C70FD2"/>
    <w:rsid w:val="00C716A9"/>
    <w:rsid w:val="00C71ACE"/>
    <w:rsid w:val="00C72106"/>
    <w:rsid w:val="00C721C2"/>
    <w:rsid w:val="00C7233C"/>
    <w:rsid w:val="00C72632"/>
    <w:rsid w:val="00C72D64"/>
    <w:rsid w:val="00C73CBF"/>
    <w:rsid w:val="00C73F08"/>
    <w:rsid w:val="00C73F4E"/>
    <w:rsid w:val="00C744CB"/>
    <w:rsid w:val="00C74E0E"/>
    <w:rsid w:val="00C7504C"/>
    <w:rsid w:val="00C75E7F"/>
    <w:rsid w:val="00C75EEB"/>
    <w:rsid w:val="00C76A42"/>
    <w:rsid w:val="00C77156"/>
    <w:rsid w:val="00C7716A"/>
    <w:rsid w:val="00C80231"/>
    <w:rsid w:val="00C80932"/>
    <w:rsid w:val="00C81329"/>
    <w:rsid w:val="00C81688"/>
    <w:rsid w:val="00C82420"/>
    <w:rsid w:val="00C825DF"/>
    <w:rsid w:val="00C82863"/>
    <w:rsid w:val="00C82F75"/>
    <w:rsid w:val="00C82FC8"/>
    <w:rsid w:val="00C832A7"/>
    <w:rsid w:val="00C8414F"/>
    <w:rsid w:val="00C84C7D"/>
    <w:rsid w:val="00C85010"/>
    <w:rsid w:val="00C85320"/>
    <w:rsid w:val="00C85D7F"/>
    <w:rsid w:val="00C85E71"/>
    <w:rsid w:val="00C867FC"/>
    <w:rsid w:val="00C870FD"/>
    <w:rsid w:val="00C873A9"/>
    <w:rsid w:val="00C87B9F"/>
    <w:rsid w:val="00C90F4A"/>
    <w:rsid w:val="00C9130A"/>
    <w:rsid w:val="00C91441"/>
    <w:rsid w:val="00C91580"/>
    <w:rsid w:val="00C915A6"/>
    <w:rsid w:val="00C92C50"/>
    <w:rsid w:val="00C92E42"/>
    <w:rsid w:val="00C93A47"/>
    <w:rsid w:val="00C94027"/>
    <w:rsid w:val="00C94C82"/>
    <w:rsid w:val="00C95DBD"/>
    <w:rsid w:val="00C96096"/>
    <w:rsid w:val="00C96E56"/>
    <w:rsid w:val="00C96FD2"/>
    <w:rsid w:val="00C97827"/>
    <w:rsid w:val="00C9792B"/>
    <w:rsid w:val="00CA0381"/>
    <w:rsid w:val="00CA1077"/>
    <w:rsid w:val="00CA10E0"/>
    <w:rsid w:val="00CA12FA"/>
    <w:rsid w:val="00CA1AE2"/>
    <w:rsid w:val="00CA2983"/>
    <w:rsid w:val="00CA2A06"/>
    <w:rsid w:val="00CA2C45"/>
    <w:rsid w:val="00CA2ECE"/>
    <w:rsid w:val="00CA30C5"/>
    <w:rsid w:val="00CA3E67"/>
    <w:rsid w:val="00CA4B9A"/>
    <w:rsid w:val="00CA4F5C"/>
    <w:rsid w:val="00CA4FE3"/>
    <w:rsid w:val="00CA5387"/>
    <w:rsid w:val="00CA5B87"/>
    <w:rsid w:val="00CA7995"/>
    <w:rsid w:val="00CB096F"/>
    <w:rsid w:val="00CB099E"/>
    <w:rsid w:val="00CB2394"/>
    <w:rsid w:val="00CB423E"/>
    <w:rsid w:val="00CB630B"/>
    <w:rsid w:val="00CB6F33"/>
    <w:rsid w:val="00CB78BE"/>
    <w:rsid w:val="00CB7F0A"/>
    <w:rsid w:val="00CC025E"/>
    <w:rsid w:val="00CC03CC"/>
    <w:rsid w:val="00CC0544"/>
    <w:rsid w:val="00CC0756"/>
    <w:rsid w:val="00CC07BF"/>
    <w:rsid w:val="00CC12DC"/>
    <w:rsid w:val="00CC1955"/>
    <w:rsid w:val="00CC1F49"/>
    <w:rsid w:val="00CC2674"/>
    <w:rsid w:val="00CC2C9E"/>
    <w:rsid w:val="00CC2D5B"/>
    <w:rsid w:val="00CC374E"/>
    <w:rsid w:val="00CC39E7"/>
    <w:rsid w:val="00CC4D2A"/>
    <w:rsid w:val="00CC5161"/>
    <w:rsid w:val="00CC6330"/>
    <w:rsid w:val="00CC63B6"/>
    <w:rsid w:val="00CC7639"/>
    <w:rsid w:val="00CC7704"/>
    <w:rsid w:val="00CD0156"/>
    <w:rsid w:val="00CD03BE"/>
    <w:rsid w:val="00CD0544"/>
    <w:rsid w:val="00CD1833"/>
    <w:rsid w:val="00CD245D"/>
    <w:rsid w:val="00CD3AE2"/>
    <w:rsid w:val="00CD430D"/>
    <w:rsid w:val="00CD5853"/>
    <w:rsid w:val="00CD597A"/>
    <w:rsid w:val="00CD5CC3"/>
    <w:rsid w:val="00CD718E"/>
    <w:rsid w:val="00CD7C1D"/>
    <w:rsid w:val="00CD7C25"/>
    <w:rsid w:val="00CD7F50"/>
    <w:rsid w:val="00CE0C12"/>
    <w:rsid w:val="00CE0DF4"/>
    <w:rsid w:val="00CE0E7C"/>
    <w:rsid w:val="00CE1247"/>
    <w:rsid w:val="00CE132F"/>
    <w:rsid w:val="00CE1367"/>
    <w:rsid w:val="00CE1A09"/>
    <w:rsid w:val="00CE1F2E"/>
    <w:rsid w:val="00CE226D"/>
    <w:rsid w:val="00CE27DF"/>
    <w:rsid w:val="00CE3901"/>
    <w:rsid w:val="00CE3A32"/>
    <w:rsid w:val="00CE3C56"/>
    <w:rsid w:val="00CE3CCF"/>
    <w:rsid w:val="00CE43B7"/>
    <w:rsid w:val="00CE49D3"/>
    <w:rsid w:val="00CE5F92"/>
    <w:rsid w:val="00CE658E"/>
    <w:rsid w:val="00CE6759"/>
    <w:rsid w:val="00CE681B"/>
    <w:rsid w:val="00CE6C7F"/>
    <w:rsid w:val="00CE7105"/>
    <w:rsid w:val="00CE7438"/>
    <w:rsid w:val="00CE7465"/>
    <w:rsid w:val="00CE7B6B"/>
    <w:rsid w:val="00CF0133"/>
    <w:rsid w:val="00CF01D0"/>
    <w:rsid w:val="00CF1699"/>
    <w:rsid w:val="00CF174F"/>
    <w:rsid w:val="00CF1F41"/>
    <w:rsid w:val="00CF2720"/>
    <w:rsid w:val="00CF2AF3"/>
    <w:rsid w:val="00CF2E12"/>
    <w:rsid w:val="00CF2EB1"/>
    <w:rsid w:val="00CF36E1"/>
    <w:rsid w:val="00CF3E69"/>
    <w:rsid w:val="00CF3F89"/>
    <w:rsid w:val="00CF3FC2"/>
    <w:rsid w:val="00CF51EE"/>
    <w:rsid w:val="00CF5495"/>
    <w:rsid w:val="00CF6574"/>
    <w:rsid w:val="00CF6B45"/>
    <w:rsid w:val="00D00CF4"/>
    <w:rsid w:val="00D00FD9"/>
    <w:rsid w:val="00D022B5"/>
    <w:rsid w:val="00D02C0F"/>
    <w:rsid w:val="00D02CFA"/>
    <w:rsid w:val="00D02E06"/>
    <w:rsid w:val="00D02EBE"/>
    <w:rsid w:val="00D03744"/>
    <w:rsid w:val="00D03896"/>
    <w:rsid w:val="00D047F8"/>
    <w:rsid w:val="00D04E07"/>
    <w:rsid w:val="00D05350"/>
    <w:rsid w:val="00D05F8F"/>
    <w:rsid w:val="00D060B3"/>
    <w:rsid w:val="00D06309"/>
    <w:rsid w:val="00D06A01"/>
    <w:rsid w:val="00D06A0C"/>
    <w:rsid w:val="00D06B15"/>
    <w:rsid w:val="00D0717E"/>
    <w:rsid w:val="00D07199"/>
    <w:rsid w:val="00D07B07"/>
    <w:rsid w:val="00D10342"/>
    <w:rsid w:val="00D103ED"/>
    <w:rsid w:val="00D10EC5"/>
    <w:rsid w:val="00D13677"/>
    <w:rsid w:val="00D13FC3"/>
    <w:rsid w:val="00D14342"/>
    <w:rsid w:val="00D15169"/>
    <w:rsid w:val="00D154C5"/>
    <w:rsid w:val="00D166FF"/>
    <w:rsid w:val="00D16C71"/>
    <w:rsid w:val="00D16DDE"/>
    <w:rsid w:val="00D16EAB"/>
    <w:rsid w:val="00D17367"/>
    <w:rsid w:val="00D174C7"/>
    <w:rsid w:val="00D175A8"/>
    <w:rsid w:val="00D17C73"/>
    <w:rsid w:val="00D17D9F"/>
    <w:rsid w:val="00D20EEB"/>
    <w:rsid w:val="00D21197"/>
    <w:rsid w:val="00D21616"/>
    <w:rsid w:val="00D2193A"/>
    <w:rsid w:val="00D23462"/>
    <w:rsid w:val="00D237A1"/>
    <w:rsid w:val="00D24DDA"/>
    <w:rsid w:val="00D24EF6"/>
    <w:rsid w:val="00D2500A"/>
    <w:rsid w:val="00D25AF7"/>
    <w:rsid w:val="00D2696F"/>
    <w:rsid w:val="00D271DA"/>
    <w:rsid w:val="00D27879"/>
    <w:rsid w:val="00D301B0"/>
    <w:rsid w:val="00D324FD"/>
    <w:rsid w:val="00D334D1"/>
    <w:rsid w:val="00D335A8"/>
    <w:rsid w:val="00D3368E"/>
    <w:rsid w:val="00D336AA"/>
    <w:rsid w:val="00D3413C"/>
    <w:rsid w:val="00D341F7"/>
    <w:rsid w:val="00D34776"/>
    <w:rsid w:val="00D34EB5"/>
    <w:rsid w:val="00D3525C"/>
    <w:rsid w:val="00D35A47"/>
    <w:rsid w:val="00D370E3"/>
    <w:rsid w:val="00D375A3"/>
    <w:rsid w:val="00D37D0A"/>
    <w:rsid w:val="00D37D96"/>
    <w:rsid w:val="00D37E6C"/>
    <w:rsid w:val="00D37FED"/>
    <w:rsid w:val="00D4060C"/>
    <w:rsid w:val="00D414D5"/>
    <w:rsid w:val="00D416FE"/>
    <w:rsid w:val="00D418BF"/>
    <w:rsid w:val="00D423B0"/>
    <w:rsid w:val="00D42EB3"/>
    <w:rsid w:val="00D44564"/>
    <w:rsid w:val="00D446DA"/>
    <w:rsid w:val="00D46426"/>
    <w:rsid w:val="00D46831"/>
    <w:rsid w:val="00D47763"/>
    <w:rsid w:val="00D50558"/>
    <w:rsid w:val="00D50AF3"/>
    <w:rsid w:val="00D51A02"/>
    <w:rsid w:val="00D51BE9"/>
    <w:rsid w:val="00D5202A"/>
    <w:rsid w:val="00D52BC4"/>
    <w:rsid w:val="00D531B1"/>
    <w:rsid w:val="00D54178"/>
    <w:rsid w:val="00D54534"/>
    <w:rsid w:val="00D5596E"/>
    <w:rsid w:val="00D55A03"/>
    <w:rsid w:val="00D562BE"/>
    <w:rsid w:val="00D57731"/>
    <w:rsid w:val="00D60EFA"/>
    <w:rsid w:val="00D61402"/>
    <w:rsid w:val="00D62128"/>
    <w:rsid w:val="00D629B1"/>
    <w:rsid w:val="00D62E17"/>
    <w:rsid w:val="00D63431"/>
    <w:rsid w:val="00D63847"/>
    <w:rsid w:val="00D64787"/>
    <w:rsid w:val="00D64EFB"/>
    <w:rsid w:val="00D65B60"/>
    <w:rsid w:val="00D66094"/>
    <w:rsid w:val="00D663B1"/>
    <w:rsid w:val="00D667F2"/>
    <w:rsid w:val="00D66FE2"/>
    <w:rsid w:val="00D6784D"/>
    <w:rsid w:val="00D70133"/>
    <w:rsid w:val="00D70550"/>
    <w:rsid w:val="00D71032"/>
    <w:rsid w:val="00D71A6C"/>
    <w:rsid w:val="00D7202D"/>
    <w:rsid w:val="00D72199"/>
    <w:rsid w:val="00D72A01"/>
    <w:rsid w:val="00D72CD9"/>
    <w:rsid w:val="00D73FA2"/>
    <w:rsid w:val="00D74156"/>
    <w:rsid w:val="00D743D9"/>
    <w:rsid w:val="00D74B73"/>
    <w:rsid w:val="00D75017"/>
    <w:rsid w:val="00D7521E"/>
    <w:rsid w:val="00D756EC"/>
    <w:rsid w:val="00D75765"/>
    <w:rsid w:val="00D759A9"/>
    <w:rsid w:val="00D7719A"/>
    <w:rsid w:val="00D77244"/>
    <w:rsid w:val="00D8040D"/>
    <w:rsid w:val="00D80FC0"/>
    <w:rsid w:val="00D810FE"/>
    <w:rsid w:val="00D818A4"/>
    <w:rsid w:val="00D81961"/>
    <w:rsid w:val="00D8217A"/>
    <w:rsid w:val="00D82181"/>
    <w:rsid w:val="00D823C4"/>
    <w:rsid w:val="00D82561"/>
    <w:rsid w:val="00D8369D"/>
    <w:rsid w:val="00D83C0D"/>
    <w:rsid w:val="00D83E64"/>
    <w:rsid w:val="00D85280"/>
    <w:rsid w:val="00D856EE"/>
    <w:rsid w:val="00D85C3D"/>
    <w:rsid w:val="00D85E60"/>
    <w:rsid w:val="00D863F3"/>
    <w:rsid w:val="00D86426"/>
    <w:rsid w:val="00D871B4"/>
    <w:rsid w:val="00D874B0"/>
    <w:rsid w:val="00D87FEA"/>
    <w:rsid w:val="00D9034D"/>
    <w:rsid w:val="00D907E2"/>
    <w:rsid w:val="00D90A10"/>
    <w:rsid w:val="00D90CD1"/>
    <w:rsid w:val="00D910F6"/>
    <w:rsid w:val="00D9162F"/>
    <w:rsid w:val="00D919B5"/>
    <w:rsid w:val="00D91A22"/>
    <w:rsid w:val="00D91CEE"/>
    <w:rsid w:val="00D92CF1"/>
    <w:rsid w:val="00D9314B"/>
    <w:rsid w:val="00D9382D"/>
    <w:rsid w:val="00D93A28"/>
    <w:rsid w:val="00D93E48"/>
    <w:rsid w:val="00D94C0F"/>
    <w:rsid w:val="00D96143"/>
    <w:rsid w:val="00D963F9"/>
    <w:rsid w:val="00D96B41"/>
    <w:rsid w:val="00D96E9E"/>
    <w:rsid w:val="00D9722F"/>
    <w:rsid w:val="00D972A3"/>
    <w:rsid w:val="00D97609"/>
    <w:rsid w:val="00D97675"/>
    <w:rsid w:val="00D97C16"/>
    <w:rsid w:val="00D97CF5"/>
    <w:rsid w:val="00DA074B"/>
    <w:rsid w:val="00DA0908"/>
    <w:rsid w:val="00DA0EFD"/>
    <w:rsid w:val="00DA1366"/>
    <w:rsid w:val="00DA14DE"/>
    <w:rsid w:val="00DA1557"/>
    <w:rsid w:val="00DA174D"/>
    <w:rsid w:val="00DA17AF"/>
    <w:rsid w:val="00DA1B8E"/>
    <w:rsid w:val="00DA23D0"/>
    <w:rsid w:val="00DA3F5E"/>
    <w:rsid w:val="00DA44AB"/>
    <w:rsid w:val="00DA5B13"/>
    <w:rsid w:val="00DA5B53"/>
    <w:rsid w:val="00DA5BC2"/>
    <w:rsid w:val="00DA5BCE"/>
    <w:rsid w:val="00DA640F"/>
    <w:rsid w:val="00DA685C"/>
    <w:rsid w:val="00DA6AF7"/>
    <w:rsid w:val="00DA71B3"/>
    <w:rsid w:val="00DA78B5"/>
    <w:rsid w:val="00DA7D39"/>
    <w:rsid w:val="00DA7DB2"/>
    <w:rsid w:val="00DA7F90"/>
    <w:rsid w:val="00DB0479"/>
    <w:rsid w:val="00DB0750"/>
    <w:rsid w:val="00DB0B6C"/>
    <w:rsid w:val="00DB0D3E"/>
    <w:rsid w:val="00DB0E18"/>
    <w:rsid w:val="00DB15DB"/>
    <w:rsid w:val="00DB1B5B"/>
    <w:rsid w:val="00DB1EC2"/>
    <w:rsid w:val="00DB283E"/>
    <w:rsid w:val="00DB2894"/>
    <w:rsid w:val="00DB2FFB"/>
    <w:rsid w:val="00DB4D49"/>
    <w:rsid w:val="00DB50AB"/>
    <w:rsid w:val="00DB54EC"/>
    <w:rsid w:val="00DB5BB5"/>
    <w:rsid w:val="00DB6D35"/>
    <w:rsid w:val="00DB708E"/>
    <w:rsid w:val="00DB7568"/>
    <w:rsid w:val="00DB7CAA"/>
    <w:rsid w:val="00DC07F9"/>
    <w:rsid w:val="00DC1B25"/>
    <w:rsid w:val="00DC1D79"/>
    <w:rsid w:val="00DC27D3"/>
    <w:rsid w:val="00DC3987"/>
    <w:rsid w:val="00DC3B06"/>
    <w:rsid w:val="00DC3D8A"/>
    <w:rsid w:val="00DC40BC"/>
    <w:rsid w:val="00DC40CF"/>
    <w:rsid w:val="00DC4605"/>
    <w:rsid w:val="00DC4D3F"/>
    <w:rsid w:val="00DC4D44"/>
    <w:rsid w:val="00DC5107"/>
    <w:rsid w:val="00DC5371"/>
    <w:rsid w:val="00DC53E1"/>
    <w:rsid w:val="00DC5D58"/>
    <w:rsid w:val="00DC65C8"/>
    <w:rsid w:val="00DC7DF3"/>
    <w:rsid w:val="00DD0304"/>
    <w:rsid w:val="00DD0745"/>
    <w:rsid w:val="00DD0985"/>
    <w:rsid w:val="00DD10C5"/>
    <w:rsid w:val="00DD122F"/>
    <w:rsid w:val="00DD18BE"/>
    <w:rsid w:val="00DD1B93"/>
    <w:rsid w:val="00DD1DC0"/>
    <w:rsid w:val="00DD2768"/>
    <w:rsid w:val="00DD3C19"/>
    <w:rsid w:val="00DD3C88"/>
    <w:rsid w:val="00DD4171"/>
    <w:rsid w:val="00DD4628"/>
    <w:rsid w:val="00DD4AB7"/>
    <w:rsid w:val="00DD4E3C"/>
    <w:rsid w:val="00DD501A"/>
    <w:rsid w:val="00DD5C75"/>
    <w:rsid w:val="00DD61F2"/>
    <w:rsid w:val="00DD6392"/>
    <w:rsid w:val="00DD659A"/>
    <w:rsid w:val="00DD6A27"/>
    <w:rsid w:val="00DD6BC9"/>
    <w:rsid w:val="00DD750F"/>
    <w:rsid w:val="00DD769F"/>
    <w:rsid w:val="00DD7826"/>
    <w:rsid w:val="00DE00C4"/>
    <w:rsid w:val="00DE0437"/>
    <w:rsid w:val="00DE0A42"/>
    <w:rsid w:val="00DE0ACD"/>
    <w:rsid w:val="00DE0B2B"/>
    <w:rsid w:val="00DE15A8"/>
    <w:rsid w:val="00DE1712"/>
    <w:rsid w:val="00DE28EB"/>
    <w:rsid w:val="00DE2B0D"/>
    <w:rsid w:val="00DE31DC"/>
    <w:rsid w:val="00DE31DD"/>
    <w:rsid w:val="00DE349C"/>
    <w:rsid w:val="00DE4071"/>
    <w:rsid w:val="00DE46D8"/>
    <w:rsid w:val="00DE46FB"/>
    <w:rsid w:val="00DE4D22"/>
    <w:rsid w:val="00DE53A0"/>
    <w:rsid w:val="00DE614B"/>
    <w:rsid w:val="00DE6687"/>
    <w:rsid w:val="00DE6AEE"/>
    <w:rsid w:val="00DE7D01"/>
    <w:rsid w:val="00DF0449"/>
    <w:rsid w:val="00DF0873"/>
    <w:rsid w:val="00DF0F87"/>
    <w:rsid w:val="00DF1D51"/>
    <w:rsid w:val="00DF227E"/>
    <w:rsid w:val="00DF22A7"/>
    <w:rsid w:val="00DF230F"/>
    <w:rsid w:val="00DF2376"/>
    <w:rsid w:val="00DF2761"/>
    <w:rsid w:val="00DF2F24"/>
    <w:rsid w:val="00DF2F8A"/>
    <w:rsid w:val="00DF362E"/>
    <w:rsid w:val="00DF403F"/>
    <w:rsid w:val="00DF429D"/>
    <w:rsid w:val="00DF4406"/>
    <w:rsid w:val="00DF5074"/>
    <w:rsid w:val="00DF5C80"/>
    <w:rsid w:val="00DF6099"/>
    <w:rsid w:val="00DF71B9"/>
    <w:rsid w:val="00DF73FE"/>
    <w:rsid w:val="00E008B8"/>
    <w:rsid w:val="00E0253C"/>
    <w:rsid w:val="00E0265A"/>
    <w:rsid w:val="00E02EAD"/>
    <w:rsid w:val="00E02FA5"/>
    <w:rsid w:val="00E03519"/>
    <w:rsid w:val="00E0365F"/>
    <w:rsid w:val="00E03861"/>
    <w:rsid w:val="00E03C0F"/>
    <w:rsid w:val="00E047F2"/>
    <w:rsid w:val="00E04844"/>
    <w:rsid w:val="00E049C3"/>
    <w:rsid w:val="00E05220"/>
    <w:rsid w:val="00E053CC"/>
    <w:rsid w:val="00E0583C"/>
    <w:rsid w:val="00E05E2A"/>
    <w:rsid w:val="00E0689E"/>
    <w:rsid w:val="00E06A9A"/>
    <w:rsid w:val="00E06B5C"/>
    <w:rsid w:val="00E06C4F"/>
    <w:rsid w:val="00E06F0E"/>
    <w:rsid w:val="00E0755F"/>
    <w:rsid w:val="00E07CF3"/>
    <w:rsid w:val="00E109F2"/>
    <w:rsid w:val="00E10D91"/>
    <w:rsid w:val="00E1135C"/>
    <w:rsid w:val="00E11725"/>
    <w:rsid w:val="00E1176B"/>
    <w:rsid w:val="00E1192F"/>
    <w:rsid w:val="00E1242E"/>
    <w:rsid w:val="00E12F09"/>
    <w:rsid w:val="00E1346E"/>
    <w:rsid w:val="00E14C9F"/>
    <w:rsid w:val="00E14CAE"/>
    <w:rsid w:val="00E157AE"/>
    <w:rsid w:val="00E16965"/>
    <w:rsid w:val="00E17685"/>
    <w:rsid w:val="00E1794D"/>
    <w:rsid w:val="00E17F6B"/>
    <w:rsid w:val="00E20085"/>
    <w:rsid w:val="00E2032D"/>
    <w:rsid w:val="00E20B3C"/>
    <w:rsid w:val="00E20F63"/>
    <w:rsid w:val="00E210EE"/>
    <w:rsid w:val="00E216C7"/>
    <w:rsid w:val="00E21AC6"/>
    <w:rsid w:val="00E21BA9"/>
    <w:rsid w:val="00E22B99"/>
    <w:rsid w:val="00E2334B"/>
    <w:rsid w:val="00E2397F"/>
    <w:rsid w:val="00E246A9"/>
    <w:rsid w:val="00E24860"/>
    <w:rsid w:val="00E254E1"/>
    <w:rsid w:val="00E25857"/>
    <w:rsid w:val="00E2606D"/>
    <w:rsid w:val="00E26097"/>
    <w:rsid w:val="00E2672B"/>
    <w:rsid w:val="00E26D2D"/>
    <w:rsid w:val="00E2736F"/>
    <w:rsid w:val="00E27891"/>
    <w:rsid w:val="00E27BEA"/>
    <w:rsid w:val="00E27C54"/>
    <w:rsid w:val="00E3057D"/>
    <w:rsid w:val="00E30E9E"/>
    <w:rsid w:val="00E31172"/>
    <w:rsid w:val="00E31299"/>
    <w:rsid w:val="00E318FE"/>
    <w:rsid w:val="00E32D6B"/>
    <w:rsid w:val="00E32F20"/>
    <w:rsid w:val="00E33841"/>
    <w:rsid w:val="00E33A0F"/>
    <w:rsid w:val="00E33E5F"/>
    <w:rsid w:val="00E340E9"/>
    <w:rsid w:val="00E3423A"/>
    <w:rsid w:val="00E350E2"/>
    <w:rsid w:val="00E36F75"/>
    <w:rsid w:val="00E37D32"/>
    <w:rsid w:val="00E42382"/>
    <w:rsid w:val="00E42948"/>
    <w:rsid w:val="00E42BE8"/>
    <w:rsid w:val="00E43079"/>
    <w:rsid w:val="00E43172"/>
    <w:rsid w:val="00E43754"/>
    <w:rsid w:val="00E440D4"/>
    <w:rsid w:val="00E4418B"/>
    <w:rsid w:val="00E444AD"/>
    <w:rsid w:val="00E44689"/>
    <w:rsid w:val="00E460A0"/>
    <w:rsid w:val="00E473F8"/>
    <w:rsid w:val="00E47F39"/>
    <w:rsid w:val="00E50C24"/>
    <w:rsid w:val="00E50D46"/>
    <w:rsid w:val="00E50D97"/>
    <w:rsid w:val="00E51883"/>
    <w:rsid w:val="00E51FC1"/>
    <w:rsid w:val="00E5213A"/>
    <w:rsid w:val="00E5376F"/>
    <w:rsid w:val="00E53FB7"/>
    <w:rsid w:val="00E540F9"/>
    <w:rsid w:val="00E5412F"/>
    <w:rsid w:val="00E55502"/>
    <w:rsid w:val="00E559E0"/>
    <w:rsid w:val="00E55D16"/>
    <w:rsid w:val="00E5600B"/>
    <w:rsid w:val="00E56041"/>
    <w:rsid w:val="00E5660A"/>
    <w:rsid w:val="00E56664"/>
    <w:rsid w:val="00E5708E"/>
    <w:rsid w:val="00E606D4"/>
    <w:rsid w:val="00E60954"/>
    <w:rsid w:val="00E60EA8"/>
    <w:rsid w:val="00E60F5D"/>
    <w:rsid w:val="00E6177B"/>
    <w:rsid w:val="00E619C9"/>
    <w:rsid w:val="00E62626"/>
    <w:rsid w:val="00E635E3"/>
    <w:rsid w:val="00E63AF1"/>
    <w:rsid w:val="00E63DEA"/>
    <w:rsid w:val="00E642D7"/>
    <w:rsid w:val="00E64373"/>
    <w:rsid w:val="00E65F23"/>
    <w:rsid w:val="00E661FE"/>
    <w:rsid w:val="00E6695A"/>
    <w:rsid w:val="00E66C58"/>
    <w:rsid w:val="00E67033"/>
    <w:rsid w:val="00E67297"/>
    <w:rsid w:val="00E708ED"/>
    <w:rsid w:val="00E70AA4"/>
    <w:rsid w:val="00E70B85"/>
    <w:rsid w:val="00E713AA"/>
    <w:rsid w:val="00E714A4"/>
    <w:rsid w:val="00E72AB9"/>
    <w:rsid w:val="00E734D4"/>
    <w:rsid w:val="00E73C77"/>
    <w:rsid w:val="00E73DBF"/>
    <w:rsid w:val="00E73F46"/>
    <w:rsid w:val="00E744D2"/>
    <w:rsid w:val="00E74738"/>
    <w:rsid w:val="00E74FEC"/>
    <w:rsid w:val="00E750C7"/>
    <w:rsid w:val="00E751E8"/>
    <w:rsid w:val="00E75206"/>
    <w:rsid w:val="00E7679B"/>
    <w:rsid w:val="00E76CF6"/>
    <w:rsid w:val="00E7777F"/>
    <w:rsid w:val="00E77985"/>
    <w:rsid w:val="00E8024C"/>
    <w:rsid w:val="00E80FE6"/>
    <w:rsid w:val="00E816E3"/>
    <w:rsid w:val="00E81827"/>
    <w:rsid w:val="00E81AF2"/>
    <w:rsid w:val="00E8227C"/>
    <w:rsid w:val="00E823D1"/>
    <w:rsid w:val="00E8348A"/>
    <w:rsid w:val="00E83AF1"/>
    <w:rsid w:val="00E8489D"/>
    <w:rsid w:val="00E84A31"/>
    <w:rsid w:val="00E84D15"/>
    <w:rsid w:val="00E85912"/>
    <w:rsid w:val="00E860C2"/>
    <w:rsid w:val="00E86EFB"/>
    <w:rsid w:val="00E87463"/>
    <w:rsid w:val="00E875D8"/>
    <w:rsid w:val="00E87F4A"/>
    <w:rsid w:val="00E90545"/>
    <w:rsid w:val="00E90838"/>
    <w:rsid w:val="00E90A50"/>
    <w:rsid w:val="00E92F39"/>
    <w:rsid w:val="00E94E9F"/>
    <w:rsid w:val="00E95170"/>
    <w:rsid w:val="00E951F9"/>
    <w:rsid w:val="00E95275"/>
    <w:rsid w:val="00E95399"/>
    <w:rsid w:val="00E953FC"/>
    <w:rsid w:val="00E957DD"/>
    <w:rsid w:val="00E962F2"/>
    <w:rsid w:val="00E9678A"/>
    <w:rsid w:val="00E96982"/>
    <w:rsid w:val="00E96D49"/>
    <w:rsid w:val="00E96E13"/>
    <w:rsid w:val="00E9736B"/>
    <w:rsid w:val="00E97437"/>
    <w:rsid w:val="00E9750B"/>
    <w:rsid w:val="00E97838"/>
    <w:rsid w:val="00E97C16"/>
    <w:rsid w:val="00EA013A"/>
    <w:rsid w:val="00EA04C9"/>
    <w:rsid w:val="00EA06F7"/>
    <w:rsid w:val="00EA1936"/>
    <w:rsid w:val="00EA2B62"/>
    <w:rsid w:val="00EA2DA1"/>
    <w:rsid w:val="00EA2E19"/>
    <w:rsid w:val="00EA446D"/>
    <w:rsid w:val="00EA4505"/>
    <w:rsid w:val="00EA46D0"/>
    <w:rsid w:val="00EA51F1"/>
    <w:rsid w:val="00EA5640"/>
    <w:rsid w:val="00EA57C9"/>
    <w:rsid w:val="00EA6061"/>
    <w:rsid w:val="00EA6200"/>
    <w:rsid w:val="00EA62B8"/>
    <w:rsid w:val="00EA66E1"/>
    <w:rsid w:val="00EB15A0"/>
    <w:rsid w:val="00EB1B96"/>
    <w:rsid w:val="00EB1E9C"/>
    <w:rsid w:val="00EB387F"/>
    <w:rsid w:val="00EB457F"/>
    <w:rsid w:val="00EB4BF8"/>
    <w:rsid w:val="00EB4F8E"/>
    <w:rsid w:val="00EB599E"/>
    <w:rsid w:val="00EB616A"/>
    <w:rsid w:val="00EB67EE"/>
    <w:rsid w:val="00EB6EE6"/>
    <w:rsid w:val="00EB7487"/>
    <w:rsid w:val="00EB78A5"/>
    <w:rsid w:val="00EC000D"/>
    <w:rsid w:val="00EC06D5"/>
    <w:rsid w:val="00EC1A93"/>
    <w:rsid w:val="00EC1C62"/>
    <w:rsid w:val="00EC2C95"/>
    <w:rsid w:val="00EC2DCB"/>
    <w:rsid w:val="00EC2F08"/>
    <w:rsid w:val="00EC33EC"/>
    <w:rsid w:val="00EC41DC"/>
    <w:rsid w:val="00EC4A0C"/>
    <w:rsid w:val="00EC5141"/>
    <w:rsid w:val="00EC53DD"/>
    <w:rsid w:val="00EC578E"/>
    <w:rsid w:val="00EC57D6"/>
    <w:rsid w:val="00EC619A"/>
    <w:rsid w:val="00EC7010"/>
    <w:rsid w:val="00EC704C"/>
    <w:rsid w:val="00EC710F"/>
    <w:rsid w:val="00EC789C"/>
    <w:rsid w:val="00ED0602"/>
    <w:rsid w:val="00ED0D7A"/>
    <w:rsid w:val="00ED0E99"/>
    <w:rsid w:val="00ED100B"/>
    <w:rsid w:val="00ED1309"/>
    <w:rsid w:val="00ED20B1"/>
    <w:rsid w:val="00ED269B"/>
    <w:rsid w:val="00ED2A0F"/>
    <w:rsid w:val="00ED2C9D"/>
    <w:rsid w:val="00ED3B4D"/>
    <w:rsid w:val="00ED43C7"/>
    <w:rsid w:val="00ED4CE2"/>
    <w:rsid w:val="00ED5F81"/>
    <w:rsid w:val="00ED6206"/>
    <w:rsid w:val="00ED6AEB"/>
    <w:rsid w:val="00ED6CA9"/>
    <w:rsid w:val="00ED6E61"/>
    <w:rsid w:val="00ED6F76"/>
    <w:rsid w:val="00ED7861"/>
    <w:rsid w:val="00EE0977"/>
    <w:rsid w:val="00EE10FD"/>
    <w:rsid w:val="00EE144C"/>
    <w:rsid w:val="00EE1908"/>
    <w:rsid w:val="00EE1A6C"/>
    <w:rsid w:val="00EE1C25"/>
    <w:rsid w:val="00EE1D8C"/>
    <w:rsid w:val="00EE1F55"/>
    <w:rsid w:val="00EE3BE7"/>
    <w:rsid w:val="00EE403B"/>
    <w:rsid w:val="00EE411D"/>
    <w:rsid w:val="00EE4222"/>
    <w:rsid w:val="00EE4566"/>
    <w:rsid w:val="00EE4773"/>
    <w:rsid w:val="00EE4FA5"/>
    <w:rsid w:val="00EE517D"/>
    <w:rsid w:val="00EE66BB"/>
    <w:rsid w:val="00EE6DF6"/>
    <w:rsid w:val="00EE7664"/>
    <w:rsid w:val="00EE7AD8"/>
    <w:rsid w:val="00EF0467"/>
    <w:rsid w:val="00EF0859"/>
    <w:rsid w:val="00EF183C"/>
    <w:rsid w:val="00EF1E56"/>
    <w:rsid w:val="00EF2FAE"/>
    <w:rsid w:val="00EF4B30"/>
    <w:rsid w:val="00EF6C1A"/>
    <w:rsid w:val="00EF704A"/>
    <w:rsid w:val="00EF723E"/>
    <w:rsid w:val="00EF7DAB"/>
    <w:rsid w:val="00F00454"/>
    <w:rsid w:val="00F010E3"/>
    <w:rsid w:val="00F0230A"/>
    <w:rsid w:val="00F02A0C"/>
    <w:rsid w:val="00F03F4C"/>
    <w:rsid w:val="00F04234"/>
    <w:rsid w:val="00F0474B"/>
    <w:rsid w:val="00F04D9A"/>
    <w:rsid w:val="00F04EF8"/>
    <w:rsid w:val="00F04FF9"/>
    <w:rsid w:val="00F05D7E"/>
    <w:rsid w:val="00F06ED1"/>
    <w:rsid w:val="00F07CB0"/>
    <w:rsid w:val="00F1007E"/>
    <w:rsid w:val="00F10AFA"/>
    <w:rsid w:val="00F10CA2"/>
    <w:rsid w:val="00F11114"/>
    <w:rsid w:val="00F115BE"/>
    <w:rsid w:val="00F11AAF"/>
    <w:rsid w:val="00F121D6"/>
    <w:rsid w:val="00F12303"/>
    <w:rsid w:val="00F1233C"/>
    <w:rsid w:val="00F128BC"/>
    <w:rsid w:val="00F12CAF"/>
    <w:rsid w:val="00F1326A"/>
    <w:rsid w:val="00F137B7"/>
    <w:rsid w:val="00F13E47"/>
    <w:rsid w:val="00F13EAB"/>
    <w:rsid w:val="00F13FFD"/>
    <w:rsid w:val="00F14245"/>
    <w:rsid w:val="00F146CA"/>
    <w:rsid w:val="00F147D4"/>
    <w:rsid w:val="00F14F0C"/>
    <w:rsid w:val="00F156E5"/>
    <w:rsid w:val="00F1587B"/>
    <w:rsid w:val="00F15B4F"/>
    <w:rsid w:val="00F16E33"/>
    <w:rsid w:val="00F17604"/>
    <w:rsid w:val="00F207DB"/>
    <w:rsid w:val="00F207F3"/>
    <w:rsid w:val="00F20E1C"/>
    <w:rsid w:val="00F22E14"/>
    <w:rsid w:val="00F251DB"/>
    <w:rsid w:val="00F26015"/>
    <w:rsid w:val="00F269D9"/>
    <w:rsid w:val="00F26B60"/>
    <w:rsid w:val="00F26C0C"/>
    <w:rsid w:val="00F2744F"/>
    <w:rsid w:val="00F27672"/>
    <w:rsid w:val="00F278DC"/>
    <w:rsid w:val="00F27C17"/>
    <w:rsid w:val="00F30A87"/>
    <w:rsid w:val="00F311E3"/>
    <w:rsid w:val="00F31C17"/>
    <w:rsid w:val="00F32276"/>
    <w:rsid w:val="00F32DD5"/>
    <w:rsid w:val="00F33455"/>
    <w:rsid w:val="00F35260"/>
    <w:rsid w:val="00F35728"/>
    <w:rsid w:val="00F35C09"/>
    <w:rsid w:val="00F35EB3"/>
    <w:rsid w:val="00F3606A"/>
    <w:rsid w:val="00F37523"/>
    <w:rsid w:val="00F3765D"/>
    <w:rsid w:val="00F37778"/>
    <w:rsid w:val="00F37DF6"/>
    <w:rsid w:val="00F42153"/>
    <w:rsid w:val="00F42973"/>
    <w:rsid w:val="00F4308D"/>
    <w:rsid w:val="00F4311F"/>
    <w:rsid w:val="00F436B5"/>
    <w:rsid w:val="00F441B9"/>
    <w:rsid w:val="00F44833"/>
    <w:rsid w:val="00F44B28"/>
    <w:rsid w:val="00F45381"/>
    <w:rsid w:val="00F458A9"/>
    <w:rsid w:val="00F4665F"/>
    <w:rsid w:val="00F46F6E"/>
    <w:rsid w:val="00F47B54"/>
    <w:rsid w:val="00F50387"/>
    <w:rsid w:val="00F50B02"/>
    <w:rsid w:val="00F50C11"/>
    <w:rsid w:val="00F512D4"/>
    <w:rsid w:val="00F515F0"/>
    <w:rsid w:val="00F519AA"/>
    <w:rsid w:val="00F5231B"/>
    <w:rsid w:val="00F52365"/>
    <w:rsid w:val="00F527F5"/>
    <w:rsid w:val="00F52A52"/>
    <w:rsid w:val="00F532C4"/>
    <w:rsid w:val="00F533B8"/>
    <w:rsid w:val="00F53B50"/>
    <w:rsid w:val="00F549B4"/>
    <w:rsid w:val="00F54F07"/>
    <w:rsid w:val="00F57CEC"/>
    <w:rsid w:val="00F603AA"/>
    <w:rsid w:val="00F603D1"/>
    <w:rsid w:val="00F60542"/>
    <w:rsid w:val="00F60B8D"/>
    <w:rsid w:val="00F611D0"/>
    <w:rsid w:val="00F61511"/>
    <w:rsid w:val="00F61806"/>
    <w:rsid w:val="00F62104"/>
    <w:rsid w:val="00F62F6C"/>
    <w:rsid w:val="00F637FA"/>
    <w:rsid w:val="00F639F6"/>
    <w:rsid w:val="00F643C2"/>
    <w:rsid w:val="00F649C1"/>
    <w:rsid w:val="00F65129"/>
    <w:rsid w:val="00F65356"/>
    <w:rsid w:val="00F653FA"/>
    <w:rsid w:val="00F65C0E"/>
    <w:rsid w:val="00F65CB4"/>
    <w:rsid w:val="00F65D1A"/>
    <w:rsid w:val="00F661E4"/>
    <w:rsid w:val="00F675CA"/>
    <w:rsid w:val="00F7028F"/>
    <w:rsid w:val="00F70980"/>
    <w:rsid w:val="00F71157"/>
    <w:rsid w:val="00F71B41"/>
    <w:rsid w:val="00F71B90"/>
    <w:rsid w:val="00F71BB2"/>
    <w:rsid w:val="00F73500"/>
    <w:rsid w:val="00F73D33"/>
    <w:rsid w:val="00F73ED8"/>
    <w:rsid w:val="00F741F6"/>
    <w:rsid w:val="00F745BE"/>
    <w:rsid w:val="00F7471A"/>
    <w:rsid w:val="00F7473C"/>
    <w:rsid w:val="00F749E2"/>
    <w:rsid w:val="00F75397"/>
    <w:rsid w:val="00F759E8"/>
    <w:rsid w:val="00F76129"/>
    <w:rsid w:val="00F762C7"/>
    <w:rsid w:val="00F7656B"/>
    <w:rsid w:val="00F767ED"/>
    <w:rsid w:val="00F76EC1"/>
    <w:rsid w:val="00F771B7"/>
    <w:rsid w:val="00F773A8"/>
    <w:rsid w:val="00F775C6"/>
    <w:rsid w:val="00F80207"/>
    <w:rsid w:val="00F80297"/>
    <w:rsid w:val="00F80A0D"/>
    <w:rsid w:val="00F80B3B"/>
    <w:rsid w:val="00F81557"/>
    <w:rsid w:val="00F816CB"/>
    <w:rsid w:val="00F81C7E"/>
    <w:rsid w:val="00F828D0"/>
    <w:rsid w:val="00F82BAA"/>
    <w:rsid w:val="00F8380C"/>
    <w:rsid w:val="00F83F9F"/>
    <w:rsid w:val="00F84173"/>
    <w:rsid w:val="00F846CB"/>
    <w:rsid w:val="00F850B7"/>
    <w:rsid w:val="00F85205"/>
    <w:rsid w:val="00F854CB"/>
    <w:rsid w:val="00F85E99"/>
    <w:rsid w:val="00F85EB4"/>
    <w:rsid w:val="00F871B9"/>
    <w:rsid w:val="00F87348"/>
    <w:rsid w:val="00F87901"/>
    <w:rsid w:val="00F87B36"/>
    <w:rsid w:val="00F907CF"/>
    <w:rsid w:val="00F909A6"/>
    <w:rsid w:val="00F90AF0"/>
    <w:rsid w:val="00F9150F"/>
    <w:rsid w:val="00F917F4"/>
    <w:rsid w:val="00F93689"/>
    <w:rsid w:val="00F93A25"/>
    <w:rsid w:val="00F93FE9"/>
    <w:rsid w:val="00F94033"/>
    <w:rsid w:val="00F95227"/>
    <w:rsid w:val="00F9579C"/>
    <w:rsid w:val="00F9592D"/>
    <w:rsid w:val="00F95D2B"/>
    <w:rsid w:val="00F9655D"/>
    <w:rsid w:val="00F969A7"/>
    <w:rsid w:val="00F96C7F"/>
    <w:rsid w:val="00F9790C"/>
    <w:rsid w:val="00FA03C6"/>
    <w:rsid w:val="00FA084B"/>
    <w:rsid w:val="00FA1108"/>
    <w:rsid w:val="00FA1347"/>
    <w:rsid w:val="00FA1444"/>
    <w:rsid w:val="00FA1611"/>
    <w:rsid w:val="00FA17EF"/>
    <w:rsid w:val="00FA23EC"/>
    <w:rsid w:val="00FA253A"/>
    <w:rsid w:val="00FA326F"/>
    <w:rsid w:val="00FA34DF"/>
    <w:rsid w:val="00FA386D"/>
    <w:rsid w:val="00FA3B33"/>
    <w:rsid w:val="00FA3E38"/>
    <w:rsid w:val="00FA40B6"/>
    <w:rsid w:val="00FA4177"/>
    <w:rsid w:val="00FA4C77"/>
    <w:rsid w:val="00FA4DAF"/>
    <w:rsid w:val="00FA4E95"/>
    <w:rsid w:val="00FA4F6F"/>
    <w:rsid w:val="00FA5584"/>
    <w:rsid w:val="00FA55C7"/>
    <w:rsid w:val="00FA5946"/>
    <w:rsid w:val="00FA63DA"/>
    <w:rsid w:val="00FA65F9"/>
    <w:rsid w:val="00FA67CC"/>
    <w:rsid w:val="00FA6A91"/>
    <w:rsid w:val="00FA7A89"/>
    <w:rsid w:val="00FA7F30"/>
    <w:rsid w:val="00FB0ABB"/>
    <w:rsid w:val="00FB0FC3"/>
    <w:rsid w:val="00FB1A3E"/>
    <w:rsid w:val="00FB201D"/>
    <w:rsid w:val="00FB22CE"/>
    <w:rsid w:val="00FB25A8"/>
    <w:rsid w:val="00FB2B51"/>
    <w:rsid w:val="00FB2BCE"/>
    <w:rsid w:val="00FB363D"/>
    <w:rsid w:val="00FB4945"/>
    <w:rsid w:val="00FB4B85"/>
    <w:rsid w:val="00FB546B"/>
    <w:rsid w:val="00FB59E7"/>
    <w:rsid w:val="00FB612F"/>
    <w:rsid w:val="00FB6572"/>
    <w:rsid w:val="00FB7045"/>
    <w:rsid w:val="00FB72EC"/>
    <w:rsid w:val="00FC1D51"/>
    <w:rsid w:val="00FC2366"/>
    <w:rsid w:val="00FC3DCA"/>
    <w:rsid w:val="00FC3E62"/>
    <w:rsid w:val="00FC4ED4"/>
    <w:rsid w:val="00FC5391"/>
    <w:rsid w:val="00FC55C0"/>
    <w:rsid w:val="00FC5619"/>
    <w:rsid w:val="00FC7478"/>
    <w:rsid w:val="00FD047D"/>
    <w:rsid w:val="00FD10F2"/>
    <w:rsid w:val="00FD1D8E"/>
    <w:rsid w:val="00FD24C2"/>
    <w:rsid w:val="00FD2869"/>
    <w:rsid w:val="00FD3218"/>
    <w:rsid w:val="00FD368C"/>
    <w:rsid w:val="00FD3DB6"/>
    <w:rsid w:val="00FD4AD4"/>
    <w:rsid w:val="00FD4BD6"/>
    <w:rsid w:val="00FD5009"/>
    <w:rsid w:val="00FD598B"/>
    <w:rsid w:val="00FD59E8"/>
    <w:rsid w:val="00FD6496"/>
    <w:rsid w:val="00FD6BB7"/>
    <w:rsid w:val="00FD6CE5"/>
    <w:rsid w:val="00FD6ECD"/>
    <w:rsid w:val="00FD7131"/>
    <w:rsid w:val="00FD7209"/>
    <w:rsid w:val="00FD7A4A"/>
    <w:rsid w:val="00FD7DBC"/>
    <w:rsid w:val="00FE0276"/>
    <w:rsid w:val="00FE0A31"/>
    <w:rsid w:val="00FE15E3"/>
    <w:rsid w:val="00FE1D14"/>
    <w:rsid w:val="00FE1F33"/>
    <w:rsid w:val="00FE238B"/>
    <w:rsid w:val="00FE300D"/>
    <w:rsid w:val="00FE315E"/>
    <w:rsid w:val="00FE3E79"/>
    <w:rsid w:val="00FE402E"/>
    <w:rsid w:val="00FE4C2D"/>
    <w:rsid w:val="00FE4D4D"/>
    <w:rsid w:val="00FE4EE9"/>
    <w:rsid w:val="00FE5A4E"/>
    <w:rsid w:val="00FE5CF4"/>
    <w:rsid w:val="00FE5DFA"/>
    <w:rsid w:val="00FE5EAB"/>
    <w:rsid w:val="00FE652C"/>
    <w:rsid w:val="00FE6F3B"/>
    <w:rsid w:val="00FE7979"/>
    <w:rsid w:val="00FE7A12"/>
    <w:rsid w:val="00FF00F0"/>
    <w:rsid w:val="00FF1630"/>
    <w:rsid w:val="00FF1A0B"/>
    <w:rsid w:val="00FF1A7B"/>
    <w:rsid w:val="00FF242C"/>
    <w:rsid w:val="00FF2A20"/>
    <w:rsid w:val="00FF4FD3"/>
    <w:rsid w:val="00FF5695"/>
    <w:rsid w:val="00FF6C7A"/>
    <w:rsid w:val="00FF76F6"/>
    <w:rsid w:val="00FF79E5"/>
    <w:rsid w:val="00FF7E8C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f8f8f8"/>
    </o:shapedefaults>
    <o:shapelayout v:ext="edit">
      <o:idmap v:ext="edit" data="2"/>
    </o:shapelayout>
  </w:shapeDefaults>
  <w:doNotEmbedSmartTags/>
  <w:decimalSymbol w:val=","/>
  <w:listSeparator w:val=";"/>
  <w14:docId w14:val="6B58C9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Document Map" w:uiPriority="99"/>
    <w:lsdException w:name="Plain Text" w:uiPriority="99"/>
    <w:lsdException w:name="Normal (Web)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20BE6"/>
    <w:pPr>
      <w:suppressAutoHyphens/>
    </w:pPr>
    <w:rPr>
      <w:sz w:val="24"/>
      <w:szCs w:val="24"/>
      <w:lang w:eastAsia="ar-SA"/>
    </w:rPr>
  </w:style>
  <w:style w:type="paragraph" w:styleId="10">
    <w:name w:val="heading 1"/>
    <w:aliases w:val="q1"/>
    <w:basedOn w:val="a0"/>
    <w:next w:val="a0"/>
    <w:link w:val="11"/>
    <w:qFormat/>
    <w:rsid w:val="007C105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A33ED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91946"/>
    <w:pPr>
      <w:keepNext/>
      <w:tabs>
        <w:tab w:val="left" w:pos="0"/>
      </w:tabs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D70550"/>
    <w:pPr>
      <w:keepNext/>
      <w:suppressAutoHyphens w:val="0"/>
      <w:spacing w:before="240" w:after="60" w:line="360" w:lineRule="auto"/>
      <w:ind w:left="284" w:right="284" w:firstLine="851"/>
      <w:outlineLvl w:val="3"/>
    </w:pPr>
    <w:rPr>
      <w:b/>
      <w:bCs/>
      <w:i/>
      <w:sz w:val="28"/>
      <w:szCs w:val="28"/>
      <w:lang w:eastAsia="ru-RU"/>
    </w:rPr>
  </w:style>
  <w:style w:type="paragraph" w:styleId="5">
    <w:name w:val="heading 5"/>
    <w:basedOn w:val="a0"/>
    <w:next w:val="a0"/>
    <w:link w:val="50"/>
    <w:qFormat/>
    <w:rsid w:val="00BE406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D70550"/>
    <w:pPr>
      <w:suppressAutoHyphens w:val="0"/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bCs/>
      <w:sz w:val="22"/>
      <w:szCs w:val="22"/>
      <w:lang w:eastAsia="ru-RU"/>
    </w:rPr>
  </w:style>
  <w:style w:type="paragraph" w:styleId="7">
    <w:name w:val="heading 7"/>
    <w:basedOn w:val="a0"/>
    <w:next w:val="a0"/>
    <w:link w:val="70"/>
    <w:qFormat/>
    <w:rsid w:val="00191946"/>
    <w:pPr>
      <w:tabs>
        <w:tab w:val="left" w:pos="0"/>
      </w:tabs>
      <w:spacing w:before="240" w:after="60"/>
      <w:outlineLvl w:val="6"/>
    </w:pPr>
  </w:style>
  <w:style w:type="paragraph" w:styleId="8">
    <w:name w:val="heading 8"/>
    <w:basedOn w:val="a0"/>
    <w:next w:val="a0"/>
    <w:link w:val="80"/>
    <w:qFormat/>
    <w:rsid w:val="00B30DEC"/>
    <w:pPr>
      <w:keepNext/>
      <w:shd w:val="clear" w:color="auto" w:fill="FFFFFF"/>
      <w:tabs>
        <w:tab w:val="left" w:pos="0"/>
        <w:tab w:val="num" w:pos="5967"/>
      </w:tabs>
      <w:spacing w:line="396" w:lineRule="exact"/>
      <w:ind w:left="5967" w:hanging="360"/>
      <w:jc w:val="both"/>
      <w:outlineLvl w:val="7"/>
    </w:pPr>
    <w:rPr>
      <w:sz w:val="28"/>
    </w:rPr>
  </w:style>
  <w:style w:type="paragraph" w:styleId="9">
    <w:name w:val="heading 9"/>
    <w:basedOn w:val="a0"/>
    <w:next w:val="a0"/>
    <w:link w:val="90"/>
    <w:qFormat/>
    <w:rsid w:val="00B30DEC"/>
    <w:pPr>
      <w:keepNext/>
      <w:tabs>
        <w:tab w:val="left" w:pos="0"/>
        <w:tab w:val="num" w:pos="6687"/>
      </w:tabs>
      <w:spacing w:after="120"/>
      <w:ind w:left="6687" w:hanging="180"/>
      <w:jc w:val="both"/>
      <w:outlineLvl w:val="8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191946"/>
  </w:style>
  <w:style w:type="character" w:customStyle="1" w:styleId="WW-Absatz-Standardschriftart">
    <w:name w:val="WW-Absatz-Standardschriftart"/>
    <w:rsid w:val="00191946"/>
  </w:style>
  <w:style w:type="character" w:customStyle="1" w:styleId="WW-Absatz-Standardschriftart1">
    <w:name w:val="WW-Absatz-Standardschriftart1"/>
    <w:rsid w:val="00191946"/>
  </w:style>
  <w:style w:type="character" w:customStyle="1" w:styleId="WW-Absatz-Standardschriftart11">
    <w:name w:val="WW-Absatz-Standardschriftart11"/>
    <w:rsid w:val="00191946"/>
  </w:style>
  <w:style w:type="character" w:customStyle="1" w:styleId="WW-Absatz-Standardschriftart111">
    <w:name w:val="WW-Absatz-Standardschriftart111"/>
    <w:rsid w:val="00191946"/>
  </w:style>
  <w:style w:type="character" w:customStyle="1" w:styleId="WW-Absatz-Standardschriftart1111">
    <w:name w:val="WW-Absatz-Standardschriftart1111"/>
    <w:rsid w:val="00191946"/>
  </w:style>
  <w:style w:type="character" w:customStyle="1" w:styleId="WW-Absatz-Standardschriftart11111">
    <w:name w:val="WW-Absatz-Standardschriftart11111"/>
    <w:rsid w:val="00191946"/>
  </w:style>
  <w:style w:type="character" w:customStyle="1" w:styleId="WW-Absatz-Standardschriftart111111">
    <w:name w:val="WW-Absatz-Standardschriftart111111"/>
    <w:rsid w:val="00191946"/>
  </w:style>
  <w:style w:type="character" w:customStyle="1" w:styleId="WW-Absatz-Standardschriftart1111111">
    <w:name w:val="WW-Absatz-Standardschriftart1111111"/>
    <w:rsid w:val="00191946"/>
  </w:style>
  <w:style w:type="character" w:customStyle="1" w:styleId="WW-Absatz-Standardschriftart11111111">
    <w:name w:val="WW-Absatz-Standardschriftart11111111"/>
    <w:rsid w:val="00191946"/>
  </w:style>
  <w:style w:type="character" w:customStyle="1" w:styleId="WW-Absatz-Standardschriftart111111111">
    <w:name w:val="WW-Absatz-Standardschriftart111111111"/>
    <w:rsid w:val="00191946"/>
  </w:style>
  <w:style w:type="character" w:customStyle="1" w:styleId="WW-Absatz-Standardschriftart1111111111">
    <w:name w:val="WW-Absatz-Standardschriftart1111111111"/>
    <w:rsid w:val="00191946"/>
  </w:style>
  <w:style w:type="character" w:customStyle="1" w:styleId="WW-Absatz-Standardschriftart11111111111">
    <w:name w:val="WW-Absatz-Standardschriftart11111111111"/>
    <w:rsid w:val="00191946"/>
  </w:style>
  <w:style w:type="character" w:customStyle="1" w:styleId="WW-Absatz-Standardschriftart111111111111">
    <w:name w:val="WW-Absatz-Standardschriftart111111111111"/>
    <w:rsid w:val="00191946"/>
  </w:style>
  <w:style w:type="character" w:customStyle="1" w:styleId="WW-Absatz-Standardschriftart1111111111111">
    <w:name w:val="WW-Absatz-Standardschriftart1111111111111"/>
    <w:rsid w:val="00191946"/>
  </w:style>
  <w:style w:type="character" w:customStyle="1" w:styleId="21">
    <w:name w:val="Основной шрифт абзаца2"/>
    <w:rsid w:val="00191946"/>
  </w:style>
  <w:style w:type="character" w:customStyle="1" w:styleId="WW8Num1z0">
    <w:name w:val="WW8Num1z0"/>
    <w:rsid w:val="00191946"/>
    <w:rPr>
      <w:rFonts w:ascii="Symbol" w:hAnsi="Symbol"/>
    </w:rPr>
  </w:style>
  <w:style w:type="character" w:customStyle="1" w:styleId="WW8Num5z0">
    <w:name w:val="WW8Num5z0"/>
    <w:rsid w:val="00191946"/>
    <w:rPr>
      <w:rFonts w:ascii="Symbol" w:hAnsi="Symbol"/>
    </w:rPr>
  </w:style>
  <w:style w:type="character" w:customStyle="1" w:styleId="12">
    <w:name w:val="Основной шрифт абзаца1"/>
    <w:rsid w:val="00191946"/>
  </w:style>
  <w:style w:type="character" w:styleId="a4">
    <w:name w:val="page number"/>
    <w:basedOn w:val="12"/>
    <w:rsid w:val="00191946"/>
  </w:style>
  <w:style w:type="character" w:customStyle="1" w:styleId="a5">
    <w:name w:val="Символ нумерации"/>
    <w:rsid w:val="00191946"/>
  </w:style>
  <w:style w:type="paragraph" w:customStyle="1" w:styleId="13">
    <w:name w:val="Заголовок1"/>
    <w:basedOn w:val="a0"/>
    <w:next w:val="a6"/>
    <w:rsid w:val="00191946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6">
    <w:name w:val="Body Text"/>
    <w:aliases w:val="Знак1 Знак"/>
    <w:basedOn w:val="a0"/>
    <w:link w:val="a7"/>
    <w:rsid w:val="00191946"/>
    <w:pPr>
      <w:spacing w:after="120"/>
    </w:pPr>
  </w:style>
  <w:style w:type="paragraph" w:styleId="a8">
    <w:name w:val="List"/>
    <w:basedOn w:val="a6"/>
    <w:rsid w:val="00191946"/>
    <w:rPr>
      <w:rFonts w:cs="Tahoma"/>
    </w:rPr>
  </w:style>
  <w:style w:type="paragraph" w:customStyle="1" w:styleId="22">
    <w:name w:val="Название2"/>
    <w:basedOn w:val="a0"/>
    <w:rsid w:val="00191946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0"/>
    <w:rsid w:val="00191946"/>
    <w:pPr>
      <w:suppressLineNumbers/>
    </w:pPr>
    <w:rPr>
      <w:rFonts w:ascii="Arial" w:hAnsi="Arial" w:cs="Tahoma"/>
    </w:rPr>
  </w:style>
  <w:style w:type="paragraph" w:customStyle="1" w:styleId="14">
    <w:name w:val="Название1"/>
    <w:basedOn w:val="a0"/>
    <w:rsid w:val="00191946"/>
    <w:pPr>
      <w:suppressLineNumbers/>
      <w:spacing w:before="120" w:after="120"/>
    </w:pPr>
    <w:rPr>
      <w:rFonts w:cs="Tahoma"/>
      <w:i/>
      <w:iCs/>
    </w:rPr>
  </w:style>
  <w:style w:type="paragraph" w:customStyle="1" w:styleId="15">
    <w:name w:val="Указатель1"/>
    <w:basedOn w:val="a0"/>
    <w:rsid w:val="00191946"/>
    <w:pPr>
      <w:suppressLineNumbers/>
    </w:pPr>
    <w:rPr>
      <w:rFonts w:cs="Tahoma"/>
    </w:rPr>
  </w:style>
  <w:style w:type="paragraph" w:styleId="a9">
    <w:name w:val="header"/>
    <w:aliases w:val="Верхний колонтитул Знак1 Знак,Верхний колонтитул Знак Знак Знак,Верхний колонтитул Знак1 Знак Знак Знак,Верхний колонтитул Знак Знак Знак Знак Знак,Знак Знак Знак Знак Знак Знак,Знак1 Знак Знак Знак1 Знак,ВерхКолонтитул"/>
    <w:basedOn w:val="a0"/>
    <w:link w:val="aa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b">
    <w:name w:val="footer"/>
    <w:basedOn w:val="a0"/>
    <w:link w:val="ac"/>
    <w:uiPriority w:val="99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customStyle="1" w:styleId="ad">
    <w:name w:val="Заголовок КД"/>
    <w:basedOn w:val="a0"/>
    <w:next w:val="a0"/>
    <w:rsid w:val="00191946"/>
    <w:pPr>
      <w:ind w:left="284" w:right="284"/>
      <w:jc w:val="center"/>
    </w:pPr>
    <w:rPr>
      <w:b/>
      <w:sz w:val="28"/>
      <w:szCs w:val="20"/>
    </w:rPr>
  </w:style>
  <w:style w:type="paragraph" w:customStyle="1" w:styleId="210">
    <w:name w:val="Основной текст 21"/>
    <w:basedOn w:val="a0"/>
    <w:rsid w:val="00191946"/>
    <w:pPr>
      <w:snapToGrid w:val="0"/>
      <w:spacing w:before="120"/>
      <w:ind w:firstLine="709"/>
      <w:jc w:val="both"/>
    </w:pPr>
    <w:rPr>
      <w:rFonts w:ascii="Arial" w:hAnsi="Arial"/>
      <w:szCs w:val="20"/>
    </w:rPr>
  </w:style>
  <w:style w:type="paragraph" w:customStyle="1" w:styleId="Iauiueiniiaiieoaeno">
    <w:name w:val="Iau?iue.iniiaiie oaeno"/>
    <w:rsid w:val="00191946"/>
    <w:pPr>
      <w:suppressAutoHyphens/>
      <w:snapToGrid w:val="0"/>
    </w:pPr>
    <w:rPr>
      <w:rFonts w:eastAsia="Arial"/>
      <w:lang w:eastAsia="ar-SA"/>
    </w:rPr>
  </w:style>
  <w:style w:type="paragraph" w:customStyle="1" w:styleId="31">
    <w:name w:val="Основной текст 31"/>
    <w:basedOn w:val="a0"/>
    <w:rsid w:val="00191946"/>
    <w:pPr>
      <w:spacing w:after="120"/>
    </w:pPr>
    <w:rPr>
      <w:b/>
      <w:bCs/>
      <w:sz w:val="16"/>
      <w:szCs w:val="16"/>
    </w:rPr>
  </w:style>
  <w:style w:type="paragraph" w:customStyle="1" w:styleId="ae">
    <w:name w:val="Содержимое врезки"/>
    <w:basedOn w:val="a6"/>
    <w:rsid w:val="00191946"/>
  </w:style>
  <w:style w:type="paragraph" w:customStyle="1" w:styleId="af">
    <w:name w:val="Содержимое таблицы"/>
    <w:basedOn w:val="a0"/>
    <w:rsid w:val="00191946"/>
    <w:pPr>
      <w:suppressLineNumbers/>
    </w:pPr>
  </w:style>
  <w:style w:type="paragraph" w:customStyle="1" w:styleId="af0">
    <w:name w:val="Заголовок таблицы"/>
    <w:basedOn w:val="af"/>
    <w:rsid w:val="00191946"/>
    <w:pPr>
      <w:jc w:val="center"/>
    </w:pPr>
    <w:rPr>
      <w:b/>
      <w:bCs/>
    </w:rPr>
  </w:style>
  <w:style w:type="table" w:styleId="af1">
    <w:name w:val="Table Grid"/>
    <w:basedOn w:val="a2"/>
    <w:rsid w:val="00383DE8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6">
    <w:name w:val="toc 1"/>
    <w:basedOn w:val="a0"/>
    <w:next w:val="a0"/>
    <w:autoRedefine/>
    <w:uiPriority w:val="39"/>
    <w:rsid w:val="002663DD"/>
    <w:pPr>
      <w:widowControl w:val="0"/>
      <w:tabs>
        <w:tab w:val="left" w:pos="426"/>
        <w:tab w:val="right" w:leader="dot" w:pos="9639"/>
      </w:tabs>
      <w:suppressAutoHyphens w:val="0"/>
      <w:adjustRightInd w:val="0"/>
      <w:jc w:val="both"/>
      <w:textAlignment w:val="baseline"/>
    </w:pPr>
    <w:rPr>
      <w:rFonts w:eastAsia="GOST Type AU"/>
      <w:noProof/>
      <w:sz w:val="28"/>
      <w:szCs w:val="28"/>
      <w:lang w:eastAsia="ru-RU"/>
    </w:rPr>
  </w:style>
  <w:style w:type="paragraph" w:styleId="24">
    <w:name w:val="toc 2"/>
    <w:basedOn w:val="a0"/>
    <w:next w:val="a0"/>
    <w:autoRedefine/>
    <w:uiPriority w:val="39"/>
    <w:rsid w:val="00604972"/>
    <w:pPr>
      <w:widowControl w:val="0"/>
      <w:tabs>
        <w:tab w:val="left" w:pos="426"/>
        <w:tab w:val="right" w:leader="dot" w:pos="9627"/>
      </w:tabs>
      <w:suppressAutoHyphens w:val="0"/>
      <w:adjustRightInd w:val="0"/>
      <w:spacing w:line="360" w:lineRule="auto"/>
      <w:textAlignment w:val="baseline"/>
    </w:pPr>
    <w:rPr>
      <w:sz w:val="20"/>
      <w:szCs w:val="20"/>
      <w:lang w:eastAsia="ru-RU"/>
    </w:rPr>
  </w:style>
  <w:style w:type="character" w:styleId="af2">
    <w:name w:val="Hyperlink"/>
    <w:uiPriority w:val="99"/>
    <w:rsid w:val="00383DE8"/>
    <w:rPr>
      <w:color w:val="0000FF"/>
      <w:u w:val="single"/>
    </w:rPr>
  </w:style>
  <w:style w:type="paragraph" w:customStyle="1" w:styleId="27">
    <w:name w:val="Стиль27"/>
    <w:basedOn w:val="a0"/>
    <w:rsid w:val="00383DE8"/>
    <w:pPr>
      <w:widowControl w:val="0"/>
      <w:numPr>
        <w:numId w:val="1"/>
      </w:numPr>
      <w:autoSpaceDE w:val="0"/>
      <w:adjustRightInd w:val="0"/>
      <w:spacing w:line="360" w:lineRule="auto"/>
      <w:jc w:val="center"/>
      <w:textAlignment w:val="baseline"/>
      <w:outlineLvl w:val="0"/>
    </w:pPr>
    <w:rPr>
      <w:rFonts w:eastAsia="GOST Type AU"/>
      <w:b/>
      <w:color w:val="000000"/>
      <w:kern w:val="24"/>
      <w:sz w:val="28"/>
      <w:szCs w:val="28"/>
    </w:rPr>
  </w:style>
  <w:style w:type="paragraph" w:styleId="af3">
    <w:name w:val="Normal (Web)"/>
    <w:basedOn w:val="a0"/>
    <w:uiPriority w:val="99"/>
    <w:rsid w:val="002376CF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ts-hit">
    <w:name w:val="fts-hit"/>
    <w:rsid w:val="007E6CE3"/>
    <w:rPr>
      <w:shd w:val="clear" w:color="auto" w:fill="FFC0CB"/>
    </w:rPr>
  </w:style>
  <w:style w:type="paragraph" w:styleId="a">
    <w:name w:val="List Bullet"/>
    <w:basedOn w:val="a0"/>
    <w:rsid w:val="00A02079"/>
    <w:pPr>
      <w:numPr>
        <w:numId w:val="2"/>
      </w:numPr>
    </w:pPr>
  </w:style>
  <w:style w:type="paragraph" w:styleId="af4">
    <w:name w:val="Balloon Text"/>
    <w:basedOn w:val="a0"/>
    <w:link w:val="af5"/>
    <w:uiPriority w:val="99"/>
    <w:rsid w:val="0039571D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A33ED5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af6">
    <w:name w:val="основной"/>
    <w:basedOn w:val="a0"/>
    <w:rsid w:val="00A33ED5"/>
    <w:pPr>
      <w:keepNext/>
    </w:pPr>
    <w:rPr>
      <w:szCs w:val="20"/>
    </w:rPr>
  </w:style>
  <w:style w:type="paragraph" w:customStyle="1" w:styleId="Iauiue">
    <w:name w:val="Iau?iue"/>
    <w:rsid w:val="00BE4064"/>
    <w:pPr>
      <w:widowControl w:val="0"/>
      <w:suppressAutoHyphens/>
    </w:pPr>
    <w:rPr>
      <w:rFonts w:eastAsia="Arial"/>
      <w:lang w:eastAsia="ar-SA"/>
    </w:rPr>
  </w:style>
  <w:style w:type="paragraph" w:customStyle="1" w:styleId="nienie">
    <w:name w:val="nienie"/>
    <w:basedOn w:val="Iauiue"/>
    <w:rsid w:val="00BE4064"/>
    <w:pPr>
      <w:keepLines/>
      <w:tabs>
        <w:tab w:val="num" w:pos="851"/>
      </w:tabs>
      <w:ind w:left="709" w:hanging="284"/>
      <w:jc w:val="both"/>
    </w:pPr>
    <w:rPr>
      <w:rFonts w:ascii="Peterburg" w:hAnsi="Peterburg"/>
      <w:sz w:val="24"/>
    </w:rPr>
  </w:style>
  <w:style w:type="paragraph" w:customStyle="1" w:styleId="211">
    <w:name w:val="Основной текст с отступом 21"/>
    <w:basedOn w:val="a0"/>
    <w:rsid w:val="00BE4064"/>
    <w:pPr>
      <w:spacing w:after="120" w:line="480" w:lineRule="auto"/>
      <w:ind w:left="283"/>
    </w:pPr>
  </w:style>
  <w:style w:type="paragraph" w:customStyle="1" w:styleId="310">
    <w:name w:val="Основной текст с отступом 31"/>
    <w:basedOn w:val="a0"/>
    <w:rsid w:val="00BE4064"/>
    <w:pPr>
      <w:spacing w:after="120"/>
      <w:ind w:left="283"/>
    </w:pPr>
    <w:rPr>
      <w:sz w:val="16"/>
      <w:szCs w:val="16"/>
    </w:rPr>
  </w:style>
  <w:style w:type="paragraph" w:customStyle="1" w:styleId="25">
    <w:name w:val="Îñíîâíîé òåêñò 2"/>
    <w:basedOn w:val="a0"/>
    <w:rsid w:val="00BE4064"/>
    <w:pPr>
      <w:widowControl w:val="0"/>
      <w:ind w:firstLine="720"/>
      <w:jc w:val="both"/>
    </w:pPr>
    <w:rPr>
      <w:rFonts w:eastAsia="Arial"/>
      <w:b/>
      <w:color w:val="000000"/>
      <w:szCs w:val="20"/>
      <w:lang w:val="en-US"/>
    </w:rPr>
  </w:style>
  <w:style w:type="paragraph" w:styleId="af7">
    <w:name w:val="Body Text Indent"/>
    <w:basedOn w:val="a0"/>
    <w:link w:val="af8"/>
    <w:rsid w:val="00BE4064"/>
    <w:pPr>
      <w:spacing w:after="120"/>
      <w:ind w:left="283"/>
    </w:pPr>
  </w:style>
  <w:style w:type="character" w:styleId="af9">
    <w:name w:val="Strong"/>
    <w:uiPriority w:val="22"/>
    <w:qFormat/>
    <w:rsid w:val="001F51A3"/>
    <w:rPr>
      <w:b/>
      <w:bCs/>
    </w:rPr>
  </w:style>
  <w:style w:type="paragraph" w:customStyle="1" w:styleId="ConsTitle">
    <w:name w:val="ConsTitle"/>
    <w:rsid w:val="00606793"/>
    <w:pPr>
      <w:widowControl w:val="0"/>
      <w:suppressAutoHyphens/>
      <w:autoSpaceDE w:val="0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32">
    <w:name w:val="Îñíîâíîé òåêñò ñ îòñòóïîì 3"/>
    <w:basedOn w:val="a0"/>
    <w:rsid w:val="00E95399"/>
    <w:pPr>
      <w:widowControl w:val="0"/>
      <w:ind w:firstLine="567"/>
      <w:jc w:val="both"/>
    </w:pPr>
    <w:rPr>
      <w:rFonts w:ascii="Peterburg" w:eastAsia="Arial" w:hAnsi="Peterburg"/>
      <w:b/>
      <w:i/>
      <w:szCs w:val="20"/>
    </w:rPr>
  </w:style>
  <w:style w:type="paragraph" w:customStyle="1" w:styleId="afa">
    <w:name w:val="Îáû÷íûé"/>
    <w:rsid w:val="00B65D9A"/>
    <w:pPr>
      <w:widowControl w:val="0"/>
      <w:suppressAutoHyphens/>
    </w:pPr>
    <w:rPr>
      <w:rFonts w:eastAsia="Arial"/>
      <w:sz w:val="28"/>
      <w:lang w:eastAsia="ar-SA"/>
    </w:rPr>
  </w:style>
  <w:style w:type="paragraph" w:customStyle="1" w:styleId="Iniiaiieoaeno2">
    <w:name w:val="Iniiaiie oaeno 2"/>
    <w:basedOn w:val="a0"/>
    <w:rsid w:val="00B65D9A"/>
    <w:pPr>
      <w:widowControl w:val="0"/>
      <w:ind w:firstLine="567"/>
      <w:jc w:val="both"/>
    </w:pPr>
    <w:rPr>
      <w:b/>
      <w:color w:val="000000"/>
      <w:szCs w:val="20"/>
    </w:rPr>
  </w:style>
  <w:style w:type="paragraph" w:customStyle="1" w:styleId="-2">
    <w:name w:val="Нормальный-2"/>
    <w:basedOn w:val="a0"/>
    <w:link w:val="-20"/>
    <w:rsid w:val="00E14CAE"/>
    <w:pPr>
      <w:spacing w:before="120"/>
      <w:ind w:left="284" w:right="170" w:firstLine="851"/>
      <w:jc w:val="both"/>
    </w:pPr>
    <w:rPr>
      <w:sz w:val="26"/>
      <w:szCs w:val="20"/>
    </w:rPr>
  </w:style>
  <w:style w:type="character" w:customStyle="1" w:styleId="-20">
    <w:name w:val="Нормальный-2 Знак"/>
    <w:link w:val="-2"/>
    <w:rsid w:val="00E14CAE"/>
    <w:rPr>
      <w:sz w:val="26"/>
      <w:lang w:val="ru-RU" w:eastAsia="ar-SA" w:bidi="ar-SA"/>
    </w:rPr>
  </w:style>
  <w:style w:type="paragraph" w:customStyle="1" w:styleId="OEM">
    <w:name w:val="Нормальный (OEM)"/>
    <w:basedOn w:val="a0"/>
    <w:next w:val="a0"/>
    <w:uiPriority w:val="99"/>
    <w:rsid w:val="00385CC5"/>
    <w:pPr>
      <w:widowControl w:val="0"/>
      <w:suppressAutoHyphens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afb">
    <w:name w:val="Основной шрифт абзаца Знак"/>
    <w:aliases w:val="Знак Знак"/>
    <w:basedOn w:val="a0"/>
    <w:rsid w:val="00C81688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40">
    <w:name w:val="Заголовок 4 Знак"/>
    <w:link w:val="4"/>
    <w:rsid w:val="00D70550"/>
    <w:rPr>
      <w:b/>
      <w:bCs/>
      <w:i/>
      <w:sz w:val="28"/>
      <w:szCs w:val="28"/>
    </w:rPr>
  </w:style>
  <w:style w:type="character" w:customStyle="1" w:styleId="60">
    <w:name w:val="Заголовок 6 Знак"/>
    <w:link w:val="6"/>
    <w:rsid w:val="00D70550"/>
    <w:rPr>
      <w:b/>
      <w:bCs/>
      <w:sz w:val="22"/>
      <w:szCs w:val="22"/>
    </w:rPr>
  </w:style>
  <w:style w:type="paragraph" w:customStyle="1" w:styleId="afc">
    <w:name w:val="Стиль"/>
    <w:basedOn w:val="ab"/>
    <w:rsid w:val="00D70550"/>
    <w:pPr>
      <w:framePr w:hSpace="181" w:wrap="around" w:hAnchor="margin" w:xAlign="right" w:yAlign="bottom"/>
      <w:tabs>
        <w:tab w:val="clear" w:pos="4153"/>
        <w:tab w:val="clear" w:pos="8306"/>
        <w:tab w:val="center" w:pos="4677"/>
        <w:tab w:val="right" w:pos="9355"/>
      </w:tabs>
      <w:suppressAutoHyphens w:val="0"/>
      <w:spacing w:line="360" w:lineRule="auto"/>
      <w:ind w:left="284" w:right="284" w:firstLine="851"/>
      <w:suppressOverlap/>
      <w:jc w:val="center"/>
    </w:pPr>
    <w:rPr>
      <w:rFonts w:ascii="GOST type A" w:hAnsi="GOST type A"/>
      <w:szCs w:val="24"/>
      <w:lang w:eastAsia="ru-RU"/>
    </w:rPr>
  </w:style>
  <w:style w:type="character" w:customStyle="1" w:styleId="ac">
    <w:name w:val="Нижний колонтитул Знак"/>
    <w:link w:val="ab"/>
    <w:uiPriority w:val="99"/>
    <w:rsid w:val="00D70550"/>
    <w:rPr>
      <w:lang w:eastAsia="ar-SA"/>
    </w:rPr>
  </w:style>
  <w:style w:type="paragraph" w:customStyle="1" w:styleId="17">
    <w:name w:val="ПЗ1"/>
    <w:basedOn w:val="-2"/>
    <w:next w:val="-2"/>
    <w:rsid w:val="00D70550"/>
    <w:pPr>
      <w:keepNext/>
      <w:overflowPunct w:val="0"/>
      <w:autoSpaceDE w:val="0"/>
      <w:autoSpaceDN w:val="0"/>
      <w:adjustRightInd w:val="0"/>
      <w:spacing w:before="720" w:after="480"/>
      <w:textAlignment w:val="baseline"/>
    </w:pPr>
    <w:rPr>
      <w:b/>
      <w:caps/>
      <w:lang w:eastAsia="ru-RU"/>
    </w:rPr>
  </w:style>
  <w:style w:type="character" w:customStyle="1" w:styleId="a7">
    <w:name w:val="Основной текст Знак"/>
    <w:aliases w:val="Знак1 Знак Знак"/>
    <w:link w:val="a6"/>
    <w:rsid w:val="00D70550"/>
    <w:rPr>
      <w:sz w:val="24"/>
      <w:szCs w:val="24"/>
      <w:lang w:eastAsia="ar-SA"/>
    </w:rPr>
  </w:style>
  <w:style w:type="paragraph" w:styleId="26">
    <w:name w:val="Body Text Indent 2"/>
    <w:basedOn w:val="a0"/>
    <w:link w:val="28"/>
    <w:rsid w:val="00D70550"/>
    <w:pPr>
      <w:suppressAutoHyphens w:val="0"/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Arial" w:hAnsi="Arial"/>
      <w:sz w:val="20"/>
      <w:szCs w:val="20"/>
      <w:lang w:eastAsia="ru-RU"/>
    </w:rPr>
  </w:style>
  <w:style w:type="character" w:customStyle="1" w:styleId="28">
    <w:name w:val="Основной текст с отступом 2 Знак"/>
    <w:link w:val="26"/>
    <w:rsid w:val="00D70550"/>
    <w:rPr>
      <w:rFonts w:ascii="Arial" w:hAnsi="Arial"/>
    </w:rPr>
  </w:style>
  <w:style w:type="paragraph" w:styleId="33">
    <w:name w:val="Body Text 3"/>
    <w:basedOn w:val="a0"/>
    <w:link w:val="34"/>
    <w:rsid w:val="00D70550"/>
    <w:pPr>
      <w:suppressAutoHyphens w:val="0"/>
      <w:spacing w:after="120" w:line="360" w:lineRule="auto"/>
      <w:ind w:left="284" w:right="284" w:firstLine="851"/>
    </w:pPr>
    <w:rPr>
      <w:rFonts w:ascii="GOST type A" w:hAnsi="GOST type A"/>
      <w:i/>
      <w:sz w:val="16"/>
      <w:szCs w:val="16"/>
      <w:lang w:eastAsia="ru-RU"/>
    </w:rPr>
  </w:style>
  <w:style w:type="character" w:customStyle="1" w:styleId="34">
    <w:name w:val="Основной текст 3 Знак"/>
    <w:link w:val="33"/>
    <w:rsid w:val="00D70550"/>
    <w:rPr>
      <w:rFonts w:ascii="GOST type A" w:hAnsi="GOST type A"/>
      <w:i/>
      <w:sz w:val="16"/>
      <w:szCs w:val="16"/>
    </w:rPr>
  </w:style>
  <w:style w:type="paragraph" w:styleId="afd">
    <w:name w:val="List Paragraph"/>
    <w:basedOn w:val="a0"/>
    <w:link w:val="afe"/>
    <w:uiPriority w:val="34"/>
    <w:qFormat/>
    <w:rsid w:val="00D70550"/>
    <w:pPr>
      <w:suppressAutoHyphens w:val="0"/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18">
    <w:name w:val="Заголовок 1ПЗ"/>
    <w:basedOn w:val="a0"/>
    <w:next w:val="a0"/>
    <w:rsid w:val="00D70550"/>
    <w:pPr>
      <w:suppressAutoHyphens w:val="0"/>
      <w:overflowPunct w:val="0"/>
      <w:autoSpaceDE w:val="0"/>
      <w:autoSpaceDN w:val="0"/>
      <w:adjustRightInd w:val="0"/>
      <w:spacing w:after="840"/>
      <w:ind w:left="284" w:right="170" w:firstLine="851"/>
      <w:jc w:val="both"/>
      <w:textAlignment w:val="baseline"/>
    </w:pPr>
    <w:rPr>
      <w:b/>
      <w:caps/>
      <w:sz w:val="28"/>
      <w:szCs w:val="20"/>
      <w:lang w:eastAsia="ru-RU"/>
    </w:rPr>
  </w:style>
  <w:style w:type="paragraph" w:customStyle="1" w:styleId="29">
    <w:name w:val="ПЗ2"/>
    <w:basedOn w:val="-2"/>
    <w:next w:val="-2"/>
    <w:rsid w:val="00D70550"/>
    <w:pPr>
      <w:keepNext/>
      <w:suppressAutoHyphens w:val="0"/>
      <w:overflowPunct w:val="0"/>
      <w:autoSpaceDE w:val="0"/>
      <w:autoSpaceDN w:val="0"/>
      <w:adjustRightInd w:val="0"/>
      <w:spacing w:before="360" w:after="240"/>
      <w:textAlignment w:val="baseline"/>
    </w:pPr>
    <w:rPr>
      <w:b/>
      <w:lang w:eastAsia="ru-RU"/>
    </w:rPr>
  </w:style>
  <w:style w:type="paragraph" w:styleId="41">
    <w:name w:val="toc 4"/>
    <w:basedOn w:val="a0"/>
    <w:next w:val="a0"/>
    <w:uiPriority w:val="39"/>
    <w:rsid w:val="00D70550"/>
    <w:pPr>
      <w:tabs>
        <w:tab w:val="right" w:leader="dot" w:pos="10376"/>
      </w:tabs>
      <w:suppressAutoHyphens w:val="0"/>
      <w:overflowPunct w:val="0"/>
      <w:autoSpaceDE w:val="0"/>
      <w:autoSpaceDN w:val="0"/>
      <w:adjustRightInd w:val="0"/>
      <w:ind w:left="600"/>
      <w:textAlignment w:val="baseline"/>
    </w:pPr>
    <w:rPr>
      <w:rFonts w:ascii="Arial" w:hAnsi="Arial"/>
      <w:sz w:val="20"/>
      <w:szCs w:val="20"/>
      <w:lang w:eastAsia="ru-RU"/>
    </w:rPr>
  </w:style>
  <w:style w:type="paragraph" w:customStyle="1" w:styleId="Style10">
    <w:name w:val="Style10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paragraph" w:customStyle="1" w:styleId="Style12">
    <w:name w:val="Style12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character" w:customStyle="1" w:styleId="FontStyle20">
    <w:name w:val="Font Style20"/>
    <w:rsid w:val="00D70550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22">
    <w:name w:val="Font Style22"/>
    <w:rsid w:val="00D70550"/>
    <w:rPr>
      <w:rFonts w:ascii="Arial" w:hAnsi="Arial" w:cs="Arial"/>
      <w:sz w:val="22"/>
      <w:szCs w:val="22"/>
    </w:rPr>
  </w:style>
  <w:style w:type="paragraph" w:styleId="aff">
    <w:name w:val="Title"/>
    <w:basedOn w:val="a0"/>
    <w:link w:val="aff0"/>
    <w:qFormat/>
    <w:rsid w:val="00D70550"/>
    <w:pPr>
      <w:suppressAutoHyphens w:val="0"/>
      <w:jc w:val="center"/>
    </w:pPr>
    <w:rPr>
      <w:b/>
      <w:bCs/>
      <w:sz w:val="28"/>
      <w:lang w:eastAsia="ru-RU"/>
    </w:rPr>
  </w:style>
  <w:style w:type="character" w:customStyle="1" w:styleId="aff0">
    <w:name w:val="Название Знак"/>
    <w:link w:val="aff"/>
    <w:rsid w:val="00D70550"/>
    <w:rPr>
      <w:b/>
      <w:bCs/>
      <w:sz w:val="28"/>
      <w:szCs w:val="24"/>
    </w:rPr>
  </w:style>
  <w:style w:type="character" w:styleId="aff1">
    <w:name w:val="line number"/>
    <w:basedOn w:val="a1"/>
    <w:rsid w:val="00F3765D"/>
  </w:style>
  <w:style w:type="character" w:styleId="aff2">
    <w:name w:val="annotation reference"/>
    <w:uiPriority w:val="99"/>
    <w:rsid w:val="00F3765D"/>
    <w:rPr>
      <w:sz w:val="16"/>
      <w:szCs w:val="16"/>
    </w:rPr>
  </w:style>
  <w:style w:type="paragraph" w:styleId="aff3">
    <w:name w:val="annotation text"/>
    <w:basedOn w:val="a0"/>
    <w:link w:val="aff4"/>
    <w:uiPriority w:val="99"/>
    <w:rsid w:val="00F3765D"/>
    <w:rPr>
      <w:sz w:val="20"/>
      <w:szCs w:val="20"/>
    </w:rPr>
  </w:style>
  <w:style w:type="character" w:customStyle="1" w:styleId="aff4">
    <w:name w:val="Текст примечания Знак"/>
    <w:link w:val="aff3"/>
    <w:uiPriority w:val="99"/>
    <w:rsid w:val="00F3765D"/>
    <w:rPr>
      <w:lang w:eastAsia="ar-SA"/>
    </w:rPr>
  </w:style>
  <w:style w:type="paragraph" w:styleId="aff5">
    <w:name w:val="annotation subject"/>
    <w:basedOn w:val="aff3"/>
    <w:next w:val="aff3"/>
    <w:link w:val="aff6"/>
    <w:rsid w:val="00F3765D"/>
    <w:rPr>
      <w:b/>
      <w:bCs/>
    </w:rPr>
  </w:style>
  <w:style w:type="character" w:customStyle="1" w:styleId="aff6">
    <w:name w:val="Тема примечания Знак"/>
    <w:link w:val="aff5"/>
    <w:rsid w:val="00F3765D"/>
    <w:rPr>
      <w:b/>
      <w:bCs/>
      <w:lang w:eastAsia="ar-SA"/>
    </w:rPr>
  </w:style>
  <w:style w:type="paragraph" w:customStyle="1" w:styleId="320">
    <w:name w:val="Основной текст 32"/>
    <w:basedOn w:val="a0"/>
    <w:rsid w:val="00DB15DB"/>
    <w:pPr>
      <w:tabs>
        <w:tab w:val="left" w:pos="5670"/>
        <w:tab w:val="left" w:pos="8931"/>
      </w:tabs>
      <w:suppressAutoHyphens w:val="0"/>
      <w:jc w:val="center"/>
    </w:pPr>
    <w:rPr>
      <w:szCs w:val="20"/>
    </w:rPr>
  </w:style>
  <w:style w:type="paragraph" w:customStyle="1" w:styleId="Style4">
    <w:name w:val="Style4"/>
    <w:basedOn w:val="a0"/>
    <w:rsid w:val="000A639B"/>
    <w:pPr>
      <w:widowControl w:val="0"/>
      <w:autoSpaceDE w:val="0"/>
      <w:spacing w:line="413" w:lineRule="exact"/>
      <w:ind w:firstLine="134"/>
      <w:jc w:val="both"/>
    </w:pPr>
    <w:rPr>
      <w:rFonts w:ascii="Arial" w:hAnsi="Arial" w:cs="Arial"/>
    </w:rPr>
  </w:style>
  <w:style w:type="paragraph" w:customStyle="1" w:styleId="Standard">
    <w:name w:val="Standard"/>
    <w:basedOn w:val="a0"/>
    <w:rsid w:val="008215CE"/>
    <w:pPr>
      <w:widowControl w:val="0"/>
      <w:suppressAutoHyphens w:val="0"/>
    </w:pPr>
    <w:rPr>
      <w:rFonts w:eastAsia="Lucida Sans Unicode" w:cs="Tahoma"/>
      <w:szCs w:val="20"/>
    </w:rPr>
  </w:style>
  <w:style w:type="paragraph" w:styleId="35">
    <w:name w:val="toc 3"/>
    <w:basedOn w:val="a0"/>
    <w:next w:val="a0"/>
    <w:autoRedefine/>
    <w:uiPriority w:val="39"/>
    <w:rsid w:val="004C1610"/>
    <w:pPr>
      <w:ind w:left="480"/>
    </w:pPr>
  </w:style>
  <w:style w:type="paragraph" w:customStyle="1" w:styleId="rvps5">
    <w:name w:val="rvps5"/>
    <w:basedOn w:val="a0"/>
    <w:rsid w:val="00AC0ECA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rvts6">
    <w:name w:val="rvts6"/>
    <w:basedOn w:val="a1"/>
    <w:rsid w:val="00AC0ECA"/>
  </w:style>
  <w:style w:type="table" w:styleId="19">
    <w:name w:val="Table Grid 1"/>
    <w:basedOn w:val="a2"/>
    <w:rsid w:val="00E43172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1"/>
    <w:rsid w:val="009C7BD7"/>
  </w:style>
  <w:style w:type="paragraph" w:customStyle="1" w:styleId="ConsPlusNormal">
    <w:name w:val="ConsPlusNormal"/>
    <w:link w:val="ConsPlusNormal0"/>
    <w:rsid w:val="00C3466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Bodytext">
    <w:name w:val="Body text_"/>
    <w:link w:val="1a"/>
    <w:locked/>
    <w:rsid w:val="00661E97"/>
    <w:rPr>
      <w:sz w:val="19"/>
      <w:szCs w:val="19"/>
      <w:shd w:val="clear" w:color="auto" w:fill="FFFFFF"/>
    </w:rPr>
  </w:style>
  <w:style w:type="paragraph" w:customStyle="1" w:styleId="1a">
    <w:name w:val="Основной текст1"/>
    <w:basedOn w:val="a0"/>
    <w:link w:val="Bodytext"/>
    <w:rsid w:val="00661E97"/>
    <w:pPr>
      <w:widowControl w:val="0"/>
      <w:shd w:val="clear" w:color="auto" w:fill="FFFFFF"/>
      <w:suppressAutoHyphens w:val="0"/>
      <w:spacing w:before="600" w:after="420" w:line="0" w:lineRule="atLeast"/>
    </w:pPr>
    <w:rPr>
      <w:sz w:val="19"/>
      <w:szCs w:val="19"/>
      <w:lang w:eastAsia="ru-RU"/>
    </w:rPr>
  </w:style>
  <w:style w:type="paragraph" w:customStyle="1" w:styleId="aff7">
    <w:name w:val="Знак"/>
    <w:basedOn w:val="a0"/>
    <w:rsid w:val="004C01CB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Default">
    <w:name w:val="Default"/>
    <w:rsid w:val="000E29A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e3">
    <w:name w:val="Style3"/>
    <w:basedOn w:val="a0"/>
    <w:rsid w:val="007D1BBA"/>
    <w:pPr>
      <w:widowControl w:val="0"/>
      <w:autoSpaceDE w:val="0"/>
      <w:spacing w:line="413" w:lineRule="exact"/>
    </w:pPr>
    <w:rPr>
      <w:rFonts w:ascii="Arial" w:hAnsi="Arial" w:cs="Arial"/>
    </w:rPr>
  </w:style>
  <w:style w:type="paragraph" w:customStyle="1" w:styleId="Style5">
    <w:name w:val="Style5"/>
    <w:basedOn w:val="a0"/>
    <w:rsid w:val="007D1BBA"/>
    <w:pPr>
      <w:widowControl w:val="0"/>
      <w:autoSpaceDE w:val="0"/>
      <w:spacing w:line="418" w:lineRule="exact"/>
      <w:jc w:val="both"/>
    </w:pPr>
    <w:rPr>
      <w:rFonts w:ascii="Arial" w:hAnsi="Arial" w:cs="Arial"/>
    </w:rPr>
  </w:style>
  <w:style w:type="paragraph" w:customStyle="1" w:styleId="Style15">
    <w:name w:val="Style15"/>
    <w:basedOn w:val="a0"/>
    <w:rsid w:val="007D1BBA"/>
    <w:pPr>
      <w:widowControl w:val="0"/>
      <w:autoSpaceDE w:val="0"/>
      <w:spacing w:line="274" w:lineRule="exact"/>
      <w:ind w:firstLine="701"/>
    </w:pPr>
    <w:rPr>
      <w:rFonts w:ascii="Arial" w:hAnsi="Arial" w:cs="Arial"/>
    </w:rPr>
  </w:style>
  <w:style w:type="character" w:customStyle="1" w:styleId="20">
    <w:name w:val="Заголовок 2 Знак"/>
    <w:link w:val="2"/>
    <w:rsid w:val="00056E40"/>
    <w:rPr>
      <w:rFonts w:ascii="Arial" w:hAnsi="Arial" w:cs="Arial"/>
      <w:b/>
      <w:bCs/>
      <w:i/>
      <w:iCs/>
      <w:sz w:val="28"/>
      <w:szCs w:val="28"/>
      <w:lang w:eastAsia="ar-SA"/>
    </w:rPr>
  </w:style>
  <w:style w:type="paragraph" w:customStyle="1" w:styleId="1b">
    <w:name w:val="Основной текст с отступом1"/>
    <w:basedOn w:val="a0"/>
    <w:rsid w:val="00C53EC5"/>
    <w:pPr>
      <w:suppressAutoHyphens w:val="0"/>
      <w:ind w:firstLine="567"/>
      <w:jc w:val="both"/>
    </w:pPr>
    <w:rPr>
      <w:szCs w:val="20"/>
      <w:lang w:eastAsia="ru-RU"/>
    </w:rPr>
  </w:style>
  <w:style w:type="character" w:customStyle="1" w:styleId="aa">
    <w:name w:val="Верхний колонтитул Знак"/>
    <w:aliases w:val="Верхний колонтитул Знак1 Знак Знак,Верхний колонтитул Знак Знак Знак Знак,Верхний колонтитул Знак1 Знак Знак Знак Знак,Верхний колонтитул Знак Знак Знак Знак Знак Знак,Знак Знак Знак Знак Знак Знак Знак,ВерхКолонтитул Знак"/>
    <w:link w:val="a9"/>
    <w:rsid w:val="004A0809"/>
    <w:rPr>
      <w:lang w:eastAsia="ar-SA"/>
    </w:rPr>
  </w:style>
  <w:style w:type="character" w:customStyle="1" w:styleId="aff8">
    <w:name w:val="Гипертекстовая ссылка"/>
    <w:uiPriority w:val="99"/>
    <w:rsid w:val="00EE4773"/>
    <w:rPr>
      <w:rFonts w:cs="Times New Roman"/>
      <w:b/>
      <w:color w:val="008000"/>
    </w:rPr>
  </w:style>
  <w:style w:type="paragraph" w:customStyle="1" w:styleId="ConsPlusNonformat">
    <w:name w:val="ConsPlusNonformat"/>
    <w:rsid w:val="00EE4773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customStyle="1" w:styleId="FORMATTEXT">
    <w:name w:val=".FORMATTEXT"/>
    <w:rsid w:val="00373453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HEADERTEXT">
    <w:name w:val=".HEADERTEXT"/>
    <w:rsid w:val="00373453"/>
    <w:pPr>
      <w:widowControl w:val="0"/>
      <w:autoSpaceDE w:val="0"/>
      <w:autoSpaceDN w:val="0"/>
      <w:adjustRightInd w:val="0"/>
    </w:pPr>
    <w:rPr>
      <w:rFonts w:ascii="Arial" w:hAnsi="Arial" w:cs="Arial"/>
      <w:color w:val="2B4279"/>
      <w:sz w:val="22"/>
      <w:szCs w:val="22"/>
    </w:rPr>
  </w:style>
  <w:style w:type="paragraph" w:customStyle="1" w:styleId="aff9">
    <w:name w:val="Заголовок статьи"/>
    <w:basedOn w:val="a0"/>
    <w:next w:val="a0"/>
    <w:uiPriority w:val="99"/>
    <w:rsid w:val="00E51883"/>
    <w:pPr>
      <w:widowControl w:val="0"/>
      <w:suppressAutoHyphens w:val="0"/>
      <w:autoSpaceDE w:val="0"/>
      <w:autoSpaceDN w:val="0"/>
      <w:adjustRightInd w:val="0"/>
      <w:ind w:left="1612" w:hanging="892"/>
      <w:jc w:val="both"/>
    </w:pPr>
    <w:rPr>
      <w:rFonts w:ascii="Arial" w:hAnsi="Arial"/>
      <w:lang w:eastAsia="ru-RU"/>
    </w:rPr>
  </w:style>
  <w:style w:type="character" w:customStyle="1" w:styleId="S">
    <w:name w:val="S_Обычный Знак"/>
    <w:link w:val="S0"/>
    <w:locked/>
    <w:rsid w:val="00F7471A"/>
    <w:rPr>
      <w:sz w:val="24"/>
      <w:szCs w:val="24"/>
    </w:rPr>
  </w:style>
  <w:style w:type="paragraph" w:customStyle="1" w:styleId="S0">
    <w:name w:val="S_Обычный"/>
    <w:basedOn w:val="a0"/>
    <w:link w:val="S"/>
    <w:qFormat/>
    <w:rsid w:val="00F7471A"/>
    <w:pPr>
      <w:suppressAutoHyphens w:val="0"/>
      <w:spacing w:line="360" w:lineRule="auto"/>
      <w:ind w:firstLine="709"/>
      <w:jc w:val="both"/>
    </w:pPr>
    <w:rPr>
      <w:lang w:eastAsia="ru-RU"/>
    </w:rPr>
  </w:style>
  <w:style w:type="character" w:customStyle="1" w:styleId="11">
    <w:name w:val="Заголовок 1 Знак"/>
    <w:aliases w:val="q1 Знак"/>
    <w:link w:val="10"/>
    <w:rsid w:val="00352FAF"/>
    <w:rPr>
      <w:rFonts w:ascii="Arial" w:hAnsi="Arial" w:cs="Arial"/>
      <w:b/>
      <w:bCs/>
      <w:kern w:val="32"/>
      <w:sz w:val="32"/>
      <w:szCs w:val="32"/>
      <w:lang w:eastAsia="ar-SA"/>
    </w:rPr>
  </w:style>
  <w:style w:type="character" w:customStyle="1" w:styleId="70">
    <w:name w:val="Заголовок 7 Знак"/>
    <w:link w:val="7"/>
    <w:rsid w:val="00352FAF"/>
    <w:rPr>
      <w:sz w:val="24"/>
      <w:szCs w:val="24"/>
      <w:lang w:eastAsia="ar-SA"/>
    </w:rPr>
  </w:style>
  <w:style w:type="character" w:customStyle="1" w:styleId="af5">
    <w:name w:val="Текст выноски Знак"/>
    <w:link w:val="af4"/>
    <w:uiPriority w:val="99"/>
    <w:rsid w:val="00352FAF"/>
    <w:rPr>
      <w:rFonts w:ascii="Tahoma" w:hAnsi="Tahoma" w:cs="Tahoma"/>
      <w:sz w:val="16"/>
      <w:szCs w:val="16"/>
      <w:lang w:eastAsia="ar-SA"/>
    </w:rPr>
  </w:style>
  <w:style w:type="table" w:customStyle="1" w:styleId="1c">
    <w:name w:val="Сетка таблицы1"/>
    <w:basedOn w:val="a2"/>
    <w:next w:val="af1"/>
    <w:uiPriority w:val="59"/>
    <w:rsid w:val="00352FAF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a">
    <w:name w:val="Document Map"/>
    <w:basedOn w:val="a0"/>
    <w:link w:val="affb"/>
    <w:uiPriority w:val="99"/>
    <w:unhideWhenUsed/>
    <w:rsid w:val="0006088C"/>
    <w:rPr>
      <w:rFonts w:ascii="Tahoma" w:hAnsi="Tahoma" w:cs="Tahoma"/>
      <w:sz w:val="16"/>
      <w:szCs w:val="16"/>
    </w:rPr>
  </w:style>
  <w:style w:type="character" w:customStyle="1" w:styleId="affb">
    <w:name w:val="Схема документа Знак"/>
    <w:basedOn w:val="a1"/>
    <w:link w:val="affa"/>
    <w:uiPriority w:val="99"/>
    <w:rsid w:val="0006088C"/>
    <w:rPr>
      <w:rFonts w:ascii="Tahoma" w:hAnsi="Tahoma" w:cs="Tahoma"/>
      <w:sz w:val="16"/>
      <w:szCs w:val="16"/>
      <w:lang w:eastAsia="ar-SA"/>
    </w:rPr>
  </w:style>
  <w:style w:type="table" w:customStyle="1" w:styleId="2a">
    <w:name w:val="Сетка таблицы2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Note Heading"/>
    <w:basedOn w:val="a0"/>
    <w:next w:val="a0"/>
    <w:link w:val="affd"/>
    <w:rsid w:val="00AD2E69"/>
    <w:pPr>
      <w:suppressAutoHyphens w:val="0"/>
      <w:jc w:val="center"/>
    </w:pPr>
    <w:rPr>
      <w:rFonts w:ascii="Arial" w:hAnsi="Arial"/>
      <w:b/>
      <w:sz w:val="32"/>
      <w:lang w:eastAsia="ru-RU"/>
    </w:rPr>
  </w:style>
  <w:style w:type="character" w:customStyle="1" w:styleId="affd">
    <w:name w:val="Заголовок записки Знак"/>
    <w:basedOn w:val="a1"/>
    <w:link w:val="affc"/>
    <w:rsid w:val="00AD2E69"/>
    <w:rPr>
      <w:rFonts w:ascii="Arial" w:hAnsi="Arial"/>
      <w:b/>
      <w:sz w:val="32"/>
      <w:szCs w:val="24"/>
    </w:rPr>
  </w:style>
  <w:style w:type="table" w:customStyle="1" w:styleId="36">
    <w:name w:val="Сетка таблицы3"/>
    <w:basedOn w:val="a2"/>
    <w:next w:val="af1"/>
    <w:uiPriority w:val="3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2"/>
    <w:next w:val="af1"/>
    <w:uiPriority w:val="3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f1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">
    <w:name w:val="Сетка таблицы11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Сетка таблицы6"/>
    <w:basedOn w:val="a2"/>
    <w:next w:val="af1"/>
    <w:uiPriority w:val="3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">
    <w:name w:val="Сетка таблицы11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BA7932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30">
    <w:name w:val="Заголовок 3 Знак"/>
    <w:basedOn w:val="a1"/>
    <w:link w:val="3"/>
    <w:rsid w:val="00662B9A"/>
    <w:rPr>
      <w:rFonts w:ascii="Arial" w:hAnsi="Arial" w:cs="Arial"/>
      <w:b/>
      <w:bCs/>
      <w:sz w:val="26"/>
      <w:szCs w:val="26"/>
      <w:lang w:eastAsia="ar-SA"/>
    </w:rPr>
  </w:style>
  <w:style w:type="character" w:customStyle="1" w:styleId="50">
    <w:name w:val="Заголовок 5 Знак"/>
    <w:basedOn w:val="a1"/>
    <w:link w:val="5"/>
    <w:rsid w:val="00662B9A"/>
    <w:rPr>
      <w:b/>
      <w:bCs/>
      <w:i/>
      <w:iCs/>
      <w:sz w:val="26"/>
      <w:szCs w:val="26"/>
      <w:lang w:eastAsia="ar-SA"/>
    </w:rPr>
  </w:style>
  <w:style w:type="character" w:customStyle="1" w:styleId="af8">
    <w:name w:val="Основной текст с отступом Знак"/>
    <w:basedOn w:val="a1"/>
    <w:link w:val="af7"/>
    <w:rsid w:val="00662B9A"/>
    <w:rPr>
      <w:sz w:val="24"/>
      <w:szCs w:val="24"/>
      <w:lang w:eastAsia="ar-SA"/>
    </w:rPr>
  </w:style>
  <w:style w:type="paragraph" w:styleId="2b">
    <w:name w:val="Body Text 2"/>
    <w:basedOn w:val="a0"/>
    <w:link w:val="2c"/>
    <w:semiHidden/>
    <w:unhideWhenUsed/>
    <w:rsid w:val="00D82561"/>
    <w:pPr>
      <w:spacing w:after="120" w:line="480" w:lineRule="auto"/>
    </w:pPr>
  </w:style>
  <w:style w:type="character" w:customStyle="1" w:styleId="2c">
    <w:name w:val="Основной текст 2 Знак"/>
    <w:basedOn w:val="a1"/>
    <w:link w:val="2b"/>
    <w:semiHidden/>
    <w:rsid w:val="00D82561"/>
    <w:rPr>
      <w:sz w:val="24"/>
      <w:szCs w:val="24"/>
      <w:lang w:eastAsia="ar-SA"/>
    </w:rPr>
  </w:style>
  <w:style w:type="paragraph" w:customStyle="1" w:styleId="affe">
    <w:name w:val="Базовый"/>
    <w:rsid w:val="00D82561"/>
    <w:pPr>
      <w:tabs>
        <w:tab w:val="left" w:pos="709"/>
      </w:tabs>
      <w:suppressAutoHyphens/>
      <w:spacing w:after="60" w:line="276" w:lineRule="auto"/>
      <w:jc w:val="both"/>
    </w:pPr>
    <w:rPr>
      <w:sz w:val="24"/>
      <w:szCs w:val="24"/>
      <w:lang w:eastAsia="ar-SA"/>
    </w:rPr>
  </w:style>
  <w:style w:type="character" w:styleId="afff">
    <w:name w:val="FollowedHyperlink"/>
    <w:basedOn w:val="a1"/>
    <w:uiPriority w:val="99"/>
    <w:semiHidden/>
    <w:unhideWhenUsed/>
    <w:rsid w:val="00BB46D2"/>
    <w:rPr>
      <w:color w:val="800080" w:themeColor="followedHyperlink"/>
      <w:u w:val="single"/>
    </w:rPr>
  </w:style>
  <w:style w:type="table" w:customStyle="1" w:styleId="71">
    <w:name w:val="Сетка таблицы7"/>
    <w:basedOn w:val="a2"/>
    <w:next w:val="af1"/>
    <w:rsid w:val="00A222B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">
    <w:name w:val="Сетка таблицы 11"/>
    <w:basedOn w:val="a2"/>
    <w:next w:val="19"/>
    <w:rsid w:val="00A222B0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0">
    <w:name w:val="Сетка таблицы16"/>
    <w:basedOn w:val="a2"/>
    <w:next w:val="af1"/>
    <w:uiPriority w:val="59"/>
    <w:rsid w:val="00A222B0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">
    <w:name w:val="Сетка таблицы3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">
    <w:name w:val="Сетка таблицы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">
    <w:name w:val="Сетка таблицы15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660">
    <w:name w:val="14660"/>
    <w:basedOn w:val="a0"/>
    <w:rsid w:val="00C039C4"/>
    <w:pPr>
      <w:suppressAutoHyphens w:val="0"/>
      <w:autoSpaceDE w:val="0"/>
      <w:autoSpaceDN w:val="0"/>
      <w:spacing w:before="120" w:after="120"/>
      <w:jc w:val="center"/>
    </w:pPr>
    <w:rPr>
      <w:b/>
      <w:bCs/>
      <w:color w:val="000000"/>
      <w:sz w:val="28"/>
      <w:szCs w:val="28"/>
      <w:lang w:eastAsia="ru-RU"/>
    </w:rPr>
  </w:style>
  <w:style w:type="table" w:customStyle="1" w:styleId="81">
    <w:name w:val="Сетка таблицы8"/>
    <w:basedOn w:val="a2"/>
    <w:next w:val="af1"/>
    <w:uiPriority w:val="59"/>
    <w:rsid w:val="00C039C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basedOn w:val="a2"/>
    <w:next w:val="af1"/>
    <w:uiPriority w:val="59"/>
    <w:rsid w:val="00055DDD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sPlusNormal0">
    <w:name w:val="ConsPlusNormal Знак"/>
    <w:link w:val="ConsPlusNormal"/>
    <w:locked/>
    <w:rsid w:val="003E3ED6"/>
    <w:rPr>
      <w:rFonts w:ascii="Arial" w:hAnsi="Arial" w:cs="Arial"/>
    </w:rPr>
  </w:style>
  <w:style w:type="paragraph" w:styleId="52">
    <w:name w:val="toc 5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2">
    <w:name w:val="toc 6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2">
    <w:name w:val="toc 7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2">
    <w:name w:val="toc 8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customStyle="1" w:styleId="ConsNonformat">
    <w:name w:val="ConsNonformat"/>
    <w:rsid w:val="003E3ED6"/>
    <w:pPr>
      <w:widowControl w:val="0"/>
      <w:numPr>
        <w:numId w:val="4"/>
      </w:numPr>
      <w:suppressAutoHyphens/>
      <w:autoSpaceDE w:val="0"/>
      <w:autoSpaceDN w:val="0"/>
      <w:ind w:right="19772"/>
      <w:textAlignment w:val="baseline"/>
    </w:pPr>
    <w:rPr>
      <w:rFonts w:ascii="Courier New" w:eastAsia="SimSun" w:hAnsi="Courier New" w:cs="Courier New"/>
      <w:kern w:val="3"/>
      <w:lang w:eastAsia="zh-CN"/>
    </w:rPr>
  </w:style>
  <w:style w:type="numbering" w:customStyle="1" w:styleId="WW8Num16">
    <w:name w:val="WW8Num16"/>
    <w:rsid w:val="003E3ED6"/>
    <w:pPr>
      <w:numPr>
        <w:numId w:val="4"/>
      </w:numPr>
    </w:pPr>
  </w:style>
  <w:style w:type="character" w:customStyle="1" w:styleId="Calibri9pt">
    <w:name w:val="Основной текст + Calibri;9 pt"/>
    <w:basedOn w:val="a1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f0">
    <w:name w:val="Основной текст_"/>
    <w:basedOn w:val="a1"/>
    <w:rsid w:val="00B93AC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Calibri85pt">
    <w:name w:val="Основной текст + Calibri;8.5 pt"/>
    <w:basedOn w:val="afff0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fff1">
    <w:name w:val="Колонтитул_"/>
    <w:link w:val="afff2"/>
    <w:locked/>
    <w:rsid w:val="000A6511"/>
    <w:rPr>
      <w:shd w:val="clear" w:color="auto" w:fill="FFFFFF"/>
    </w:rPr>
  </w:style>
  <w:style w:type="character" w:customStyle="1" w:styleId="92">
    <w:name w:val="Колонтитул + 9"/>
    <w:aliases w:val="5 pt1"/>
    <w:rsid w:val="000A6511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afff2">
    <w:name w:val="Колонтитул"/>
    <w:basedOn w:val="a0"/>
    <w:link w:val="afff1"/>
    <w:rsid w:val="000A6511"/>
    <w:pPr>
      <w:shd w:val="clear" w:color="auto" w:fill="FFFFFF"/>
      <w:suppressAutoHyphens w:val="0"/>
    </w:pPr>
    <w:rPr>
      <w:sz w:val="20"/>
      <w:szCs w:val="20"/>
      <w:lang w:eastAsia="ru-RU"/>
    </w:rPr>
  </w:style>
  <w:style w:type="paragraph" w:styleId="afff3">
    <w:name w:val="No Spacing"/>
    <w:uiPriority w:val="1"/>
    <w:qFormat/>
    <w:rsid w:val="00CD7C25"/>
    <w:pPr>
      <w:widowControl w:val="0"/>
      <w:autoSpaceDE w:val="0"/>
      <w:autoSpaceDN w:val="0"/>
      <w:adjustRightInd w:val="0"/>
    </w:pPr>
  </w:style>
  <w:style w:type="paragraph" w:customStyle="1" w:styleId="43">
    <w:name w:val="Без интервала4"/>
    <w:rsid w:val="00CD7C25"/>
    <w:rPr>
      <w:rFonts w:ascii="Calibri" w:hAnsi="Calibri"/>
      <w:sz w:val="22"/>
      <w:szCs w:val="22"/>
      <w:lang w:eastAsia="en-US"/>
    </w:rPr>
  </w:style>
  <w:style w:type="character" w:customStyle="1" w:styleId="FontStyle12">
    <w:name w:val="Font Style12"/>
    <w:rsid w:val="00CD7C25"/>
    <w:rPr>
      <w:rFonts w:ascii="Times New Roman" w:hAnsi="Times New Roman"/>
      <w:b/>
      <w:spacing w:val="10"/>
      <w:sz w:val="24"/>
    </w:rPr>
  </w:style>
  <w:style w:type="paragraph" w:customStyle="1" w:styleId="afff4">
    <w:name w:val="Прижатый влево"/>
    <w:basedOn w:val="a0"/>
    <w:next w:val="a0"/>
    <w:uiPriority w:val="99"/>
    <w:rsid w:val="00DD0304"/>
    <w:pPr>
      <w:widowControl w:val="0"/>
      <w:suppressAutoHyphens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  <w:lang w:eastAsia="ru-RU"/>
    </w:rPr>
  </w:style>
  <w:style w:type="paragraph" w:customStyle="1" w:styleId="ConsPlusCell">
    <w:name w:val="ConsPlusCell"/>
    <w:uiPriority w:val="99"/>
    <w:rsid w:val="009B1A2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">
    <w:name w:val="Список маркированный 1"/>
    <w:basedOn w:val="a0"/>
    <w:rsid w:val="001B6E05"/>
    <w:pPr>
      <w:numPr>
        <w:numId w:val="3"/>
      </w:numPr>
      <w:tabs>
        <w:tab w:val="left" w:pos="1276"/>
      </w:tabs>
      <w:jc w:val="both"/>
    </w:pPr>
  </w:style>
  <w:style w:type="character" w:customStyle="1" w:styleId="b-message-headname">
    <w:name w:val="b-message-head__name"/>
    <w:basedOn w:val="a1"/>
    <w:rsid w:val="00A6539F"/>
  </w:style>
  <w:style w:type="character" w:customStyle="1" w:styleId="b-message-heademail">
    <w:name w:val="b-message-head__email"/>
    <w:basedOn w:val="a1"/>
    <w:rsid w:val="00A6539F"/>
  </w:style>
  <w:style w:type="paragraph" w:customStyle="1" w:styleId="afff5">
    <w:name w:val="Таблицы (моноширинный)"/>
    <w:basedOn w:val="a0"/>
    <w:next w:val="a0"/>
    <w:uiPriority w:val="99"/>
    <w:rsid w:val="00863337"/>
    <w:pPr>
      <w:widowControl w:val="0"/>
      <w:suppressAutoHyphens w:val="0"/>
      <w:autoSpaceDE w:val="0"/>
      <w:autoSpaceDN w:val="0"/>
      <w:adjustRightInd w:val="0"/>
    </w:pPr>
    <w:rPr>
      <w:rFonts w:ascii="Courier New" w:hAnsi="Courier New" w:cs="Courier New"/>
      <w:sz w:val="26"/>
      <w:szCs w:val="26"/>
      <w:lang w:eastAsia="ru-RU"/>
    </w:rPr>
  </w:style>
  <w:style w:type="character" w:customStyle="1" w:styleId="afe">
    <w:name w:val="Абзац списка Знак"/>
    <w:link w:val="afd"/>
    <w:uiPriority w:val="34"/>
    <w:locked/>
    <w:rsid w:val="00E53FB7"/>
    <w:rPr>
      <w:rFonts w:ascii="Calibri" w:eastAsia="Calibri" w:hAnsi="Calibri"/>
      <w:sz w:val="22"/>
      <w:szCs w:val="22"/>
      <w:lang w:eastAsia="ar-SA"/>
    </w:rPr>
  </w:style>
  <w:style w:type="paragraph" w:styleId="afff6">
    <w:name w:val="Plain Text"/>
    <w:basedOn w:val="a0"/>
    <w:link w:val="afff7"/>
    <w:uiPriority w:val="99"/>
    <w:unhideWhenUsed/>
    <w:rsid w:val="005852AD"/>
    <w:pPr>
      <w:suppressAutoHyphens w:val="0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fff7">
    <w:name w:val="Текст Знак"/>
    <w:basedOn w:val="a1"/>
    <w:link w:val="afff6"/>
    <w:uiPriority w:val="99"/>
    <w:rsid w:val="005852AD"/>
    <w:rPr>
      <w:rFonts w:ascii="Consolas" w:eastAsiaTheme="minorHAnsi" w:hAnsi="Consolas" w:cstheme="minorBidi"/>
      <w:sz w:val="21"/>
      <w:szCs w:val="21"/>
      <w:lang w:eastAsia="en-US"/>
    </w:rPr>
  </w:style>
  <w:style w:type="paragraph" w:customStyle="1" w:styleId="afff8">
    <w:name w:val="Нормальный (таблица)"/>
    <w:basedOn w:val="a0"/>
    <w:next w:val="a0"/>
    <w:uiPriority w:val="99"/>
    <w:rsid w:val="00743E0C"/>
    <w:pPr>
      <w:widowControl w:val="0"/>
      <w:suppressAutoHyphens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  <w:lang w:eastAsia="ru-RU"/>
    </w:rPr>
  </w:style>
  <w:style w:type="character" w:customStyle="1" w:styleId="116">
    <w:name w:val="Заголовок 1 Знак1"/>
    <w:aliases w:val="q1 Знак1"/>
    <w:basedOn w:val="a1"/>
    <w:rsid w:val="005F39F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ar-SA"/>
    </w:rPr>
  </w:style>
  <w:style w:type="table" w:customStyle="1" w:styleId="93">
    <w:name w:val="Сетка таблицы9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d">
    <w:name w:val="Заголовок2"/>
    <w:basedOn w:val="a0"/>
    <w:next w:val="a6"/>
    <w:rsid w:val="00524FA3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00">
    <w:name w:val="Сетка таблицы10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 12"/>
    <w:basedOn w:val="a2"/>
    <w:next w:val="19"/>
    <w:rsid w:val="00524FA3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70">
    <w:name w:val="Сетка таблицы17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0">
    <w:name w:val="Сетка таблицы11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0">
    <w:name w:val="Сетка таблицы2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basedOn w:val="a2"/>
    <w:next w:val="af1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">
    <w:name w:val="Сетка таблицы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">
    <w:name w:val="Сетка таблицы 111"/>
    <w:basedOn w:val="a2"/>
    <w:next w:val="19"/>
    <w:rsid w:val="00524FA3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1">
    <w:name w:val="Сетка таблицы16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0">
    <w:name w:val="Заголовок 8 Знак"/>
    <w:basedOn w:val="a1"/>
    <w:link w:val="8"/>
    <w:rsid w:val="00B30DEC"/>
    <w:rPr>
      <w:sz w:val="28"/>
      <w:szCs w:val="24"/>
      <w:shd w:val="clear" w:color="auto" w:fill="FFFFFF"/>
      <w:lang w:eastAsia="ar-SA"/>
    </w:rPr>
  </w:style>
  <w:style w:type="character" w:customStyle="1" w:styleId="90">
    <w:name w:val="Заголовок 9 Знак"/>
    <w:basedOn w:val="a1"/>
    <w:link w:val="9"/>
    <w:rsid w:val="00B30DEC"/>
    <w:rPr>
      <w:b/>
      <w:sz w:val="24"/>
      <w:szCs w:val="24"/>
      <w:lang w:eastAsia="ar-SA"/>
    </w:rPr>
  </w:style>
  <w:style w:type="paragraph" w:customStyle="1" w:styleId="37">
    <w:name w:val="Заголовок3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44">
    <w:name w:val="Заголовок4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53">
    <w:name w:val="Заголовок5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80">
    <w:name w:val="Сетка таблицы18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 13"/>
    <w:basedOn w:val="a2"/>
    <w:next w:val="19"/>
    <w:rsid w:val="00B30DEC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90">
    <w:name w:val="Сетка таблицы19"/>
    <w:basedOn w:val="a2"/>
    <w:next w:val="af1"/>
    <w:uiPriority w:val="59"/>
    <w:rsid w:val="00B30DE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">
    <w:name w:val="Сетка таблицы1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0">
    <w:name w:val="Сетка таблицы134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">
    <w:name w:val="Сетка таблицы63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">
    <w:name w:val="Сетка таблицы73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 112"/>
    <w:basedOn w:val="a2"/>
    <w:next w:val="19"/>
    <w:rsid w:val="00B30DEC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2">
    <w:name w:val="Сетка таблицы162"/>
    <w:basedOn w:val="a2"/>
    <w:next w:val="af1"/>
    <w:uiPriority w:val="59"/>
    <w:rsid w:val="00B30DE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2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1">
    <w:name w:val="Табличный_слева_10"/>
    <w:basedOn w:val="a0"/>
    <w:qFormat/>
    <w:rsid w:val="00B30DEC"/>
    <w:pPr>
      <w:suppressAutoHyphens w:val="0"/>
    </w:pPr>
    <w:rPr>
      <w:sz w:val="20"/>
      <w:lang w:eastAsia="ru-RU"/>
    </w:rPr>
  </w:style>
  <w:style w:type="paragraph" w:customStyle="1" w:styleId="xl63">
    <w:name w:val="xl6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4">
    <w:name w:val="xl6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xl65">
    <w:name w:val="xl6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6">
    <w:name w:val="xl6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7">
    <w:name w:val="xl6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18"/>
      <w:szCs w:val="18"/>
      <w:lang w:eastAsia="ru-RU"/>
    </w:rPr>
  </w:style>
  <w:style w:type="paragraph" w:customStyle="1" w:styleId="xl68">
    <w:name w:val="xl6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9">
    <w:name w:val="xl6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xl70">
    <w:name w:val="xl70"/>
    <w:basedOn w:val="a0"/>
    <w:rsid w:val="00B30DEC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71">
    <w:name w:val="xl7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72">
    <w:name w:val="xl7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color w:val="E26B0A"/>
      <w:lang w:eastAsia="ru-RU"/>
    </w:rPr>
  </w:style>
  <w:style w:type="paragraph" w:customStyle="1" w:styleId="xl73">
    <w:name w:val="xl7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4">
    <w:name w:val="xl7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ru-RU"/>
    </w:rPr>
  </w:style>
  <w:style w:type="paragraph" w:customStyle="1" w:styleId="xl75">
    <w:name w:val="xl75"/>
    <w:basedOn w:val="a0"/>
    <w:rsid w:val="00B30DEC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E26B0A"/>
      <w:sz w:val="18"/>
      <w:szCs w:val="18"/>
      <w:lang w:eastAsia="ru-RU"/>
    </w:rPr>
  </w:style>
  <w:style w:type="paragraph" w:customStyle="1" w:styleId="xl76">
    <w:name w:val="xl7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7">
    <w:name w:val="xl77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8">
    <w:name w:val="xl78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9">
    <w:name w:val="xl79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0">
    <w:name w:val="xl80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64">
    <w:name w:val="Заголовок6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character" w:customStyle="1" w:styleId="afff9">
    <w:name w:val="Основной текст + Не полужирный"/>
    <w:aliases w:val="Интервал 0 pt6"/>
    <w:basedOn w:val="a1"/>
    <w:uiPriority w:val="99"/>
    <w:rsid w:val="00B30DEC"/>
    <w:rPr>
      <w:rFonts w:ascii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none"/>
      <w:lang w:val="ru-RU" w:eastAsia="ru-RU"/>
    </w:rPr>
  </w:style>
  <w:style w:type="character" w:customStyle="1" w:styleId="2e">
    <w:name w:val="Основной текст + Не полужирный2"/>
    <w:aliases w:val="Интервал 0 pt5"/>
    <w:basedOn w:val="a1"/>
    <w:uiPriority w:val="99"/>
    <w:rsid w:val="00B30DEC"/>
    <w:rPr>
      <w:rFonts w:ascii="Times New Roman" w:hAnsi="Times New Roman" w:cs="Times New Roman"/>
      <w:b/>
      <w:bCs/>
      <w:color w:val="000000"/>
      <w:spacing w:val="2"/>
      <w:w w:val="100"/>
      <w:position w:val="0"/>
      <w:sz w:val="24"/>
      <w:szCs w:val="24"/>
      <w:u w:val="none"/>
      <w:lang w:val="ru-RU" w:eastAsia="ru-RU"/>
    </w:rPr>
  </w:style>
  <w:style w:type="paragraph" w:customStyle="1" w:styleId="xl81">
    <w:name w:val="xl8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2">
    <w:name w:val="xl82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3">
    <w:name w:val="xl83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character" w:customStyle="1" w:styleId="cardnamepart">
    <w:name w:val="card__namepart"/>
    <w:basedOn w:val="a1"/>
    <w:rsid w:val="00B30DEC"/>
  </w:style>
  <w:style w:type="paragraph" w:customStyle="1" w:styleId="formattext0">
    <w:name w:val="formattext"/>
    <w:rsid w:val="00B30DEC"/>
    <w:pPr>
      <w:widowControl w:val="0"/>
      <w:autoSpaceDE w:val="0"/>
      <w:autoSpaceDN w:val="0"/>
      <w:adjustRightInd w:val="0"/>
    </w:pPr>
    <w:rPr>
      <w:rFonts w:eastAsia="SimSun"/>
      <w:sz w:val="18"/>
      <w:szCs w:val="18"/>
    </w:rPr>
  </w:style>
  <w:style w:type="paragraph" w:styleId="38">
    <w:name w:val="Body Text Indent 3"/>
    <w:basedOn w:val="a0"/>
    <w:link w:val="39"/>
    <w:rsid w:val="00B30DEC"/>
    <w:pPr>
      <w:spacing w:after="120"/>
      <w:ind w:left="283"/>
    </w:pPr>
    <w:rPr>
      <w:rFonts w:eastAsia="SimSun"/>
      <w:sz w:val="16"/>
      <w:szCs w:val="16"/>
    </w:rPr>
  </w:style>
  <w:style w:type="character" w:customStyle="1" w:styleId="39">
    <w:name w:val="Основной текст с отступом 3 Знак"/>
    <w:basedOn w:val="a1"/>
    <w:link w:val="38"/>
    <w:rsid w:val="00B30DEC"/>
    <w:rPr>
      <w:rFonts w:eastAsia="SimSun"/>
      <w:sz w:val="16"/>
      <w:szCs w:val="16"/>
      <w:lang w:eastAsia="ar-SA"/>
    </w:rPr>
  </w:style>
  <w:style w:type="paragraph" w:customStyle="1" w:styleId="afffa">
    <w:name w:val="Комментарий"/>
    <w:basedOn w:val="a0"/>
    <w:next w:val="a0"/>
    <w:rsid w:val="00B30DEC"/>
    <w:pPr>
      <w:suppressAutoHyphens w:val="0"/>
      <w:autoSpaceDE w:val="0"/>
      <w:autoSpaceDN w:val="0"/>
      <w:adjustRightInd w:val="0"/>
      <w:ind w:left="170"/>
      <w:jc w:val="both"/>
    </w:pPr>
    <w:rPr>
      <w:rFonts w:ascii="Arial" w:eastAsia="SimSun" w:hAnsi="Arial"/>
      <w:i/>
      <w:iCs/>
      <w:color w:val="800080"/>
      <w:sz w:val="20"/>
      <w:szCs w:val="20"/>
      <w:lang w:eastAsia="ru-RU"/>
    </w:rPr>
  </w:style>
  <w:style w:type="paragraph" w:styleId="afffb">
    <w:name w:val="footnote text"/>
    <w:basedOn w:val="a0"/>
    <w:link w:val="afffc"/>
    <w:rsid w:val="00B30DEC"/>
    <w:pPr>
      <w:suppressAutoHyphens w:val="0"/>
    </w:pPr>
    <w:rPr>
      <w:rFonts w:eastAsia="SimSun"/>
      <w:sz w:val="20"/>
      <w:szCs w:val="20"/>
      <w:lang w:eastAsia="ru-RU"/>
    </w:rPr>
  </w:style>
  <w:style w:type="character" w:customStyle="1" w:styleId="afffc">
    <w:name w:val="Текст сноски Знак"/>
    <w:basedOn w:val="a1"/>
    <w:link w:val="afffb"/>
    <w:rsid w:val="00B30DEC"/>
    <w:rPr>
      <w:rFonts w:eastAsia="SimSun"/>
    </w:rPr>
  </w:style>
  <w:style w:type="character" w:styleId="afffd">
    <w:name w:val="footnote reference"/>
    <w:basedOn w:val="a1"/>
    <w:rsid w:val="00B30DEC"/>
    <w:rPr>
      <w:vertAlign w:val="superscript"/>
    </w:rPr>
  </w:style>
  <w:style w:type="paragraph" w:customStyle="1" w:styleId="1d">
    <w:name w:val="Знак1"/>
    <w:basedOn w:val="a0"/>
    <w:rsid w:val="00B30DEC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character" w:customStyle="1" w:styleId="afffe">
    <w:name w:val="Цветовое выделение"/>
    <w:rsid w:val="00B30DEC"/>
    <w:rPr>
      <w:b/>
      <w:color w:val="000080"/>
    </w:rPr>
  </w:style>
  <w:style w:type="paragraph" w:customStyle="1" w:styleId="118">
    <w:name w:val="Знак11"/>
    <w:basedOn w:val="a0"/>
    <w:rsid w:val="00B30DEC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table" w:customStyle="1" w:styleId="331">
    <w:name w:val="Сетка таблицы331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1"/>
    <w:basedOn w:val="a0"/>
    <w:rsid w:val="00B30DEC"/>
    <w:pPr>
      <w:suppressAutoHyphens w:val="0"/>
      <w:spacing w:before="100" w:beforeAutospacing="1" w:after="100" w:afterAutospacing="1"/>
    </w:pPr>
    <w:rPr>
      <w:rFonts w:eastAsia="SimSun"/>
      <w:lang w:eastAsia="ru-RU"/>
    </w:rPr>
  </w:style>
  <w:style w:type="paragraph" w:styleId="affff">
    <w:name w:val="Revision"/>
    <w:hidden/>
    <w:uiPriority w:val="99"/>
    <w:semiHidden/>
    <w:rsid w:val="00B30DEC"/>
    <w:rPr>
      <w:rFonts w:eastAsia="SimSun"/>
      <w:sz w:val="24"/>
      <w:szCs w:val="24"/>
      <w:lang w:eastAsia="ar-SA"/>
    </w:rPr>
  </w:style>
  <w:style w:type="character" w:customStyle="1" w:styleId="imlogmatch">
    <w:name w:val="im_log_match"/>
    <w:basedOn w:val="a1"/>
    <w:rsid w:val="00B30DEC"/>
  </w:style>
  <w:style w:type="character" w:customStyle="1" w:styleId="js-extracted-address">
    <w:name w:val="js-extracted-address"/>
    <w:basedOn w:val="a1"/>
    <w:rsid w:val="00B30DEC"/>
  </w:style>
  <w:style w:type="character" w:customStyle="1" w:styleId="mail-message-map-nobreak">
    <w:name w:val="mail-message-map-nobreak"/>
    <w:basedOn w:val="a1"/>
    <w:rsid w:val="00B30DEC"/>
  </w:style>
  <w:style w:type="character" w:customStyle="1" w:styleId="TimesNewRoman">
    <w:name w:val="Стиль Times New Roman"/>
    <w:basedOn w:val="a1"/>
    <w:rsid w:val="00B30DEC"/>
    <w:rPr>
      <w:rFonts w:ascii="Times New Roman" w:hAnsi="Times New Roman"/>
      <w:sz w:val="28"/>
    </w:rPr>
  </w:style>
  <w:style w:type="paragraph" w:customStyle="1" w:styleId="Normal1">
    <w:name w:val="Стиль Normal + Первая строка:  1 см Междустр.интервал:  полуторный"/>
    <w:basedOn w:val="a0"/>
    <w:rsid w:val="00B30DEC"/>
    <w:pPr>
      <w:widowControl w:val="0"/>
      <w:tabs>
        <w:tab w:val="right" w:pos="567"/>
      </w:tabs>
      <w:suppressAutoHyphens w:val="0"/>
      <w:spacing w:line="360" w:lineRule="auto"/>
      <w:ind w:firstLine="567"/>
      <w:jc w:val="both"/>
    </w:pPr>
    <w:rPr>
      <w:rFonts w:eastAsia="SimSun"/>
      <w:snapToGrid w:val="0"/>
      <w:sz w:val="28"/>
      <w:szCs w:val="20"/>
      <w:lang w:eastAsia="ru-RU"/>
    </w:rPr>
  </w:style>
  <w:style w:type="paragraph" w:customStyle="1" w:styleId="01">
    <w:name w:val="01 Основной текст"/>
    <w:basedOn w:val="ConsNormal"/>
    <w:qFormat/>
    <w:rsid w:val="00B30DEC"/>
    <w:pPr>
      <w:widowControl/>
      <w:suppressAutoHyphens w:val="0"/>
      <w:autoSpaceDN w:val="0"/>
      <w:adjustRightInd w:val="0"/>
      <w:ind w:right="0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0">
    <w:name w:val="Информация об изменениях"/>
    <w:basedOn w:val="a0"/>
    <w:next w:val="a0"/>
    <w:uiPriority w:val="99"/>
    <w:rsid w:val="00B30DEC"/>
    <w:pPr>
      <w:widowControl w:val="0"/>
      <w:suppressAutoHyphens w:val="0"/>
      <w:autoSpaceDE w:val="0"/>
      <w:autoSpaceDN w:val="0"/>
      <w:adjustRightInd w:val="0"/>
      <w:spacing w:before="180"/>
      <w:ind w:left="360" w:right="360"/>
      <w:jc w:val="both"/>
    </w:pPr>
    <w:rPr>
      <w:rFonts w:ascii="Arial" w:eastAsiaTheme="minorEastAsia" w:hAnsi="Arial" w:cs="Arial"/>
      <w:color w:val="353842"/>
      <w:sz w:val="20"/>
      <w:szCs w:val="20"/>
      <w:shd w:val="clear" w:color="auto" w:fill="EAEFED"/>
      <w:lang w:eastAsia="ru-RU"/>
    </w:rPr>
  </w:style>
  <w:style w:type="paragraph" w:customStyle="1" w:styleId="affff1">
    <w:name w:val="Подзаголовок для информации об изменениях"/>
    <w:basedOn w:val="a0"/>
    <w:next w:val="a0"/>
    <w:uiPriority w:val="99"/>
    <w:rsid w:val="00B30DEC"/>
    <w:pPr>
      <w:widowControl w:val="0"/>
      <w:suppressAutoHyphens w:val="0"/>
      <w:autoSpaceDE w:val="0"/>
      <w:autoSpaceDN w:val="0"/>
      <w:adjustRightInd w:val="0"/>
      <w:ind w:firstLine="720"/>
      <w:jc w:val="both"/>
    </w:pPr>
    <w:rPr>
      <w:rFonts w:ascii="Arial" w:eastAsiaTheme="minorEastAsia" w:hAnsi="Arial" w:cs="Arial"/>
      <w:b/>
      <w:bCs/>
      <w:color w:val="353842"/>
      <w:sz w:val="20"/>
      <w:szCs w:val="20"/>
      <w:lang w:eastAsia="ru-RU"/>
    </w:rPr>
  </w:style>
  <w:style w:type="paragraph" w:customStyle="1" w:styleId="TimesNewRoman14">
    <w:name w:val="Стиль Times New Roman 14 пт Междустр.интервал:  полуторный"/>
    <w:basedOn w:val="a0"/>
    <w:link w:val="TimesNewRoman140"/>
    <w:rsid w:val="00B30DEC"/>
    <w:pPr>
      <w:suppressAutoHyphens w:val="0"/>
      <w:spacing w:before="100" w:beforeAutospacing="1" w:after="100" w:afterAutospacing="1" w:line="360" w:lineRule="auto"/>
      <w:ind w:firstLine="709"/>
      <w:jc w:val="both"/>
    </w:pPr>
    <w:rPr>
      <w:rFonts w:eastAsia="SimSun"/>
      <w:sz w:val="28"/>
      <w:szCs w:val="20"/>
      <w:lang w:eastAsia="ru-RU"/>
    </w:rPr>
  </w:style>
  <w:style w:type="character" w:customStyle="1" w:styleId="TimesNewRoman140">
    <w:name w:val="Стиль Times New Roman 14 пт Междустр.интервал:  полуторный Знак"/>
    <w:basedOn w:val="a1"/>
    <w:link w:val="TimesNewRoman14"/>
    <w:rsid w:val="00B30DEC"/>
    <w:rPr>
      <w:rFonts w:eastAsia="SimSun"/>
      <w:sz w:val="28"/>
    </w:rPr>
  </w:style>
  <w:style w:type="paragraph" w:customStyle="1" w:styleId="affff2">
    <w:name w:val="Информация о версии"/>
    <w:basedOn w:val="afffa"/>
    <w:next w:val="a0"/>
    <w:uiPriority w:val="99"/>
    <w:rsid w:val="00B30DEC"/>
    <w:pPr>
      <w:widowControl w:val="0"/>
      <w:spacing w:before="75"/>
    </w:pPr>
    <w:rPr>
      <w:rFonts w:eastAsiaTheme="minorEastAsia" w:cs="Arial"/>
      <w:color w:val="353842"/>
      <w:sz w:val="26"/>
      <w:szCs w:val="26"/>
      <w:shd w:val="clear" w:color="auto" w:fill="F0F0F0"/>
    </w:rPr>
  </w:style>
  <w:style w:type="character" w:customStyle="1" w:styleId="cardattributesattrsitem">
    <w:name w:val="cardattributes__attrsitem"/>
    <w:basedOn w:val="a1"/>
    <w:rsid w:val="00B30DEC"/>
  </w:style>
  <w:style w:type="table" w:customStyle="1" w:styleId="3311">
    <w:name w:val="Сетка таблицы3311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nt5">
    <w:name w:val="font5"/>
    <w:basedOn w:val="a0"/>
    <w:rsid w:val="00B30DEC"/>
    <w:pPr>
      <w:suppressAutoHyphens w:val="0"/>
      <w:spacing w:before="100" w:beforeAutospacing="1" w:after="100" w:afterAutospacing="1"/>
    </w:pPr>
    <w:rPr>
      <w:rFonts w:ascii="Arial" w:hAnsi="Arial" w:cs="Arial"/>
      <w:color w:val="FF0000"/>
      <w:sz w:val="22"/>
      <w:szCs w:val="22"/>
      <w:lang w:eastAsia="ru-RU"/>
    </w:rPr>
  </w:style>
  <w:style w:type="paragraph" w:customStyle="1" w:styleId="xl84">
    <w:name w:val="xl8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5">
    <w:name w:val="xl8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6">
    <w:name w:val="xl8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87">
    <w:name w:val="xl8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8">
    <w:name w:val="xl8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FFFF"/>
      <w:lang w:eastAsia="ru-RU"/>
    </w:rPr>
  </w:style>
  <w:style w:type="paragraph" w:customStyle="1" w:styleId="xl89">
    <w:name w:val="xl8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538DD5"/>
      <w:lang w:eastAsia="ru-RU"/>
    </w:rPr>
  </w:style>
  <w:style w:type="paragraph" w:customStyle="1" w:styleId="xl90">
    <w:name w:val="xl90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DA9694"/>
      <w:lang w:eastAsia="ru-RU"/>
    </w:rPr>
  </w:style>
  <w:style w:type="paragraph" w:customStyle="1" w:styleId="xl91">
    <w:name w:val="xl9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2">
    <w:name w:val="xl9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3">
    <w:name w:val="xl9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lang w:eastAsia="ru-RU"/>
    </w:rPr>
  </w:style>
  <w:style w:type="paragraph" w:customStyle="1" w:styleId="xl94">
    <w:name w:val="xl9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5">
    <w:name w:val="xl9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96">
    <w:name w:val="xl9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16365C"/>
      <w:lang w:eastAsia="ru-RU"/>
    </w:rPr>
  </w:style>
  <w:style w:type="paragraph" w:customStyle="1" w:styleId="xl97">
    <w:name w:val="xl9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8">
    <w:name w:val="xl9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B0F0"/>
      <w:lang w:eastAsia="ru-RU"/>
    </w:rPr>
  </w:style>
  <w:style w:type="paragraph" w:customStyle="1" w:styleId="xl99">
    <w:name w:val="xl9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7030A0"/>
      <w:lang w:eastAsia="ru-RU"/>
    </w:rPr>
  </w:style>
  <w:style w:type="paragraph" w:customStyle="1" w:styleId="xl100">
    <w:name w:val="xl100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1">
    <w:name w:val="xl101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2">
    <w:name w:val="xl102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3">
    <w:name w:val="xl10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4">
    <w:name w:val="xl10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5">
    <w:name w:val="xl105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6">
    <w:name w:val="xl106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7">
    <w:name w:val="xl107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8">
    <w:name w:val="xl108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9">
    <w:name w:val="xl10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0">
    <w:name w:val="xl110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1">
    <w:name w:val="xl111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2">
    <w:name w:val="xl11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3">
    <w:name w:val="xl113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4">
    <w:name w:val="xl114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5">
    <w:name w:val="xl115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6">
    <w:name w:val="xl116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rmchqcpvmsonormal">
    <w:name w:val="rmchqcpv msonormal"/>
    <w:basedOn w:val="a0"/>
    <w:rsid w:val="00B30DEC"/>
    <w:pPr>
      <w:suppressAutoHyphens w:val="0"/>
      <w:spacing w:before="100" w:beforeAutospacing="1" w:after="100" w:afterAutospacing="1"/>
    </w:pPr>
    <w:rPr>
      <w:lang w:eastAsia="ru-RU"/>
    </w:rPr>
  </w:style>
  <w:style w:type="table" w:customStyle="1" w:styleId="144">
    <w:name w:val="Сетка таблицы 14"/>
    <w:basedOn w:val="a2"/>
    <w:next w:val="19"/>
    <w:rsid w:val="00B30DEC"/>
    <w:pPr>
      <w:suppressAutoHyphens/>
    </w:pPr>
    <w:rPr>
      <w:rFonts w:eastAsia="SimSu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80">
    <w:name w:val="Сетка таблицы28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0">
    <w:name w:val="Сетка таблицы118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basedOn w:val="a2"/>
    <w:next w:val="af1"/>
    <w:uiPriority w:val="39"/>
    <w:rsid w:val="00B30DE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">
    <w:name w:val="Сетка таблицы44"/>
    <w:basedOn w:val="a2"/>
    <w:next w:val="af1"/>
    <w:rsid w:val="00B30DEC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basedOn w:val="a2"/>
    <w:next w:val="af1"/>
    <w:rsid w:val="00B30DEC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0">
    <w:name w:val="Сетка таблицы64"/>
    <w:basedOn w:val="a2"/>
    <w:next w:val="af1"/>
    <w:uiPriority w:val="3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basedOn w:val="a2"/>
    <w:next w:val="af1"/>
    <w:rsid w:val="00B30D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basedOn w:val="a2"/>
    <w:next w:val="af1"/>
    <w:rsid w:val="00B30D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271">
    <w:name w:val="font271"/>
    <w:basedOn w:val="a1"/>
    <w:rsid w:val="00B30DEC"/>
    <w:rPr>
      <w:rFonts w:ascii="Arial" w:hAnsi="Arial" w:cs="Arial" w:hint="default"/>
      <w:b w:val="0"/>
      <w:bCs w:val="0"/>
      <w:i w:val="0"/>
      <w:iCs w:val="0"/>
      <w:strike w:val="0"/>
      <w:dstrike w:val="0"/>
      <w:color w:val="538DD5"/>
      <w:sz w:val="20"/>
      <w:szCs w:val="20"/>
      <w:u w:val="none"/>
      <w:effect w:val="none"/>
    </w:rPr>
  </w:style>
  <w:style w:type="character" w:customStyle="1" w:styleId="font51">
    <w:name w:val="font51"/>
    <w:basedOn w:val="a1"/>
    <w:rsid w:val="00B30DEC"/>
    <w:rPr>
      <w:rFonts w:ascii="Arial" w:hAnsi="Arial" w:cs="Arial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83">
    <w:name w:val="Основной шрифт абзаца8"/>
    <w:rsid w:val="00B30DEC"/>
  </w:style>
  <w:style w:type="character" w:customStyle="1" w:styleId="WW8Num10z0">
    <w:name w:val="WW8Num10z0"/>
    <w:rsid w:val="00B30DEC"/>
    <w:rPr>
      <w:rFonts w:ascii="Symbol" w:eastAsia="Times New Roman" w:hAnsi="Symbol" w:cs="Times New Roman"/>
    </w:rPr>
  </w:style>
  <w:style w:type="character" w:customStyle="1" w:styleId="WW8Num10z1">
    <w:name w:val="WW8Num10z1"/>
    <w:rsid w:val="00B30DEC"/>
    <w:rPr>
      <w:rFonts w:ascii="Courier New" w:hAnsi="Courier New" w:cs="Courier New"/>
    </w:rPr>
  </w:style>
  <w:style w:type="character" w:customStyle="1" w:styleId="WW8Num10z2">
    <w:name w:val="WW8Num10z2"/>
    <w:rsid w:val="00B30DEC"/>
    <w:rPr>
      <w:rFonts w:ascii="Wingdings" w:hAnsi="Wingdings" w:cs="Wingdings"/>
    </w:rPr>
  </w:style>
  <w:style w:type="character" w:customStyle="1" w:styleId="WW8Num10z3">
    <w:name w:val="WW8Num10z3"/>
    <w:rsid w:val="00B30DEC"/>
    <w:rPr>
      <w:rFonts w:ascii="Symbol" w:hAnsi="Symbol" w:cs="Symbol"/>
    </w:rPr>
  </w:style>
  <w:style w:type="character" w:customStyle="1" w:styleId="WW8Num12z0">
    <w:name w:val="WW8Num12z0"/>
    <w:rsid w:val="00B30DEC"/>
    <w:rPr>
      <w:rFonts w:ascii="Symbol" w:eastAsia="Times New Roman" w:hAnsi="Symbol" w:cs="Times New Roman"/>
    </w:rPr>
  </w:style>
  <w:style w:type="character" w:customStyle="1" w:styleId="WW8Num14z0">
    <w:name w:val="WW8Num14z0"/>
    <w:rsid w:val="00B30DEC"/>
    <w:rPr>
      <w:b/>
    </w:rPr>
  </w:style>
  <w:style w:type="character" w:customStyle="1" w:styleId="74">
    <w:name w:val="Основной шрифт абзаца7"/>
    <w:rsid w:val="00B30DEC"/>
  </w:style>
  <w:style w:type="character" w:customStyle="1" w:styleId="WW8Num8z0">
    <w:name w:val="WW8Num8z0"/>
    <w:rsid w:val="00B30DEC"/>
    <w:rPr>
      <w:rFonts w:ascii="Symbol" w:hAnsi="Symbol" w:cs="Times New Roman"/>
    </w:rPr>
  </w:style>
  <w:style w:type="character" w:customStyle="1" w:styleId="WW8Num8z1">
    <w:name w:val="WW8Num8z1"/>
    <w:rsid w:val="00B30DEC"/>
    <w:rPr>
      <w:rFonts w:ascii="Courier New" w:hAnsi="Courier New"/>
    </w:rPr>
  </w:style>
  <w:style w:type="character" w:customStyle="1" w:styleId="WW8Num8z2">
    <w:name w:val="WW8Num8z2"/>
    <w:rsid w:val="00B30DEC"/>
    <w:rPr>
      <w:rFonts w:ascii="Wingdings" w:hAnsi="Wingdings"/>
    </w:rPr>
  </w:style>
  <w:style w:type="character" w:customStyle="1" w:styleId="WW8Num8z3">
    <w:name w:val="WW8Num8z3"/>
    <w:rsid w:val="00B30DEC"/>
    <w:rPr>
      <w:rFonts w:ascii="Symbol" w:hAnsi="Symbol"/>
    </w:rPr>
  </w:style>
  <w:style w:type="character" w:customStyle="1" w:styleId="65">
    <w:name w:val="Основной шрифт абзаца6"/>
    <w:rsid w:val="00B30DEC"/>
  </w:style>
  <w:style w:type="character" w:customStyle="1" w:styleId="55">
    <w:name w:val="Основной шрифт абзаца5"/>
    <w:rsid w:val="00B30DEC"/>
  </w:style>
  <w:style w:type="character" w:customStyle="1" w:styleId="WW8Num2z0">
    <w:name w:val="WW8Num2z0"/>
    <w:rsid w:val="00B30DEC"/>
  </w:style>
  <w:style w:type="character" w:customStyle="1" w:styleId="45">
    <w:name w:val="Основной шрифт абзаца4"/>
    <w:rsid w:val="00B30DEC"/>
  </w:style>
  <w:style w:type="character" w:customStyle="1" w:styleId="WW8Num1z1">
    <w:name w:val="WW8Num1z1"/>
    <w:rsid w:val="00B30DEC"/>
  </w:style>
  <w:style w:type="character" w:customStyle="1" w:styleId="WW8Num1z2">
    <w:name w:val="WW8Num1z2"/>
    <w:rsid w:val="00B30DEC"/>
  </w:style>
  <w:style w:type="character" w:customStyle="1" w:styleId="WW8Num1z3">
    <w:name w:val="WW8Num1z3"/>
    <w:rsid w:val="00B30DEC"/>
  </w:style>
  <w:style w:type="character" w:customStyle="1" w:styleId="WW8Num1z4">
    <w:name w:val="WW8Num1z4"/>
    <w:rsid w:val="00B30DEC"/>
  </w:style>
  <w:style w:type="character" w:customStyle="1" w:styleId="WW8Num1z5">
    <w:name w:val="WW8Num1z5"/>
    <w:rsid w:val="00B30DEC"/>
  </w:style>
  <w:style w:type="character" w:customStyle="1" w:styleId="WW8Num1z6">
    <w:name w:val="WW8Num1z6"/>
    <w:rsid w:val="00B30DEC"/>
  </w:style>
  <w:style w:type="character" w:customStyle="1" w:styleId="WW8Num1z7">
    <w:name w:val="WW8Num1z7"/>
    <w:rsid w:val="00B30DEC"/>
  </w:style>
  <w:style w:type="character" w:customStyle="1" w:styleId="WW8Num1z8">
    <w:name w:val="WW8Num1z8"/>
    <w:rsid w:val="00B30DEC"/>
  </w:style>
  <w:style w:type="character" w:customStyle="1" w:styleId="WW8Num3z0">
    <w:name w:val="WW8Num3z0"/>
    <w:rsid w:val="00B30DEC"/>
    <w:rPr>
      <w:rFonts w:ascii="Times New Roman" w:hAnsi="Times New Roman" w:cs="Times New Roman"/>
    </w:rPr>
  </w:style>
  <w:style w:type="character" w:customStyle="1" w:styleId="WW8Num4z0">
    <w:name w:val="WW8Num4z0"/>
    <w:rsid w:val="00B30DEC"/>
  </w:style>
  <w:style w:type="character" w:customStyle="1" w:styleId="WW8Num6z0">
    <w:name w:val="WW8Num6z0"/>
    <w:rsid w:val="00B30DEC"/>
    <w:rPr>
      <w:rFonts w:ascii="Times New Roman" w:hAnsi="Times New Roman" w:cs="Times New Roman"/>
      <w:b/>
    </w:rPr>
  </w:style>
  <w:style w:type="character" w:customStyle="1" w:styleId="3a">
    <w:name w:val="Основной шрифт абзаца3"/>
    <w:rsid w:val="00B30DEC"/>
  </w:style>
  <w:style w:type="character" w:customStyle="1" w:styleId="WW-Absatz-Standardschriftart11111111111111">
    <w:name w:val="WW-Absatz-Standardschriftart11111111111111"/>
    <w:rsid w:val="00B30DEC"/>
  </w:style>
  <w:style w:type="character" w:customStyle="1" w:styleId="WW-Absatz-Standardschriftart111111111111111">
    <w:name w:val="WW-Absatz-Standardschriftart111111111111111"/>
    <w:rsid w:val="00B30DEC"/>
  </w:style>
  <w:style w:type="character" w:customStyle="1" w:styleId="WW-Absatz-Standardschriftart1111111111111111">
    <w:name w:val="WW-Absatz-Standardschriftart1111111111111111"/>
    <w:rsid w:val="00B30DEC"/>
  </w:style>
  <w:style w:type="character" w:customStyle="1" w:styleId="WW-Absatz-Standardschriftart11111111111111111">
    <w:name w:val="WW-Absatz-Standardschriftart11111111111111111"/>
    <w:rsid w:val="00B30DEC"/>
  </w:style>
  <w:style w:type="character" w:customStyle="1" w:styleId="WW-Absatz-Standardschriftart111111111111111111">
    <w:name w:val="WW-Absatz-Standardschriftart111111111111111111"/>
    <w:rsid w:val="00B30DEC"/>
  </w:style>
  <w:style w:type="character" w:customStyle="1" w:styleId="WW-Absatz-Standardschriftart1111111111111111111">
    <w:name w:val="WW-Absatz-Standardschriftart1111111111111111111"/>
    <w:rsid w:val="00B30DEC"/>
  </w:style>
  <w:style w:type="character" w:customStyle="1" w:styleId="WW-Absatz-Standardschriftart11111111111111111111">
    <w:name w:val="WW-Absatz-Standardschriftart11111111111111111111"/>
    <w:rsid w:val="00B30DEC"/>
  </w:style>
  <w:style w:type="character" w:customStyle="1" w:styleId="WW-Absatz-Standardschriftart111111111111111111111">
    <w:name w:val="WW-Absatz-Standardschriftart111111111111111111111"/>
    <w:rsid w:val="00B30DEC"/>
  </w:style>
  <w:style w:type="character" w:customStyle="1" w:styleId="WW8Num12z1">
    <w:name w:val="WW8Num12z1"/>
    <w:rsid w:val="00B30DEC"/>
    <w:rPr>
      <w:rFonts w:ascii="Courier New" w:hAnsi="Courier New" w:cs="Courier New"/>
    </w:rPr>
  </w:style>
  <w:style w:type="character" w:customStyle="1" w:styleId="WW8Num12z2">
    <w:name w:val="WW8Num12z2"/>
    <w:rsid w:val="00B30DEC"/>
    <w:rPr>
      <w:rFonts w:ascii="Wingdings" w:hAnsi="Wingdings" w:cs="Wingdings"/>
    </w:rPr>
  </w:style>
  <w:style w:type="character" w:customStyle="1" w:styleId="WW8Num12z3">
    <w:name w:val="WW8Num12z3"/>
    <w:rsid w:val="00B30DEC"/>
    <w:rPr>
      <w:rFonts w:ascii="Symbol" w:hAnsi="Symbol" w:cs="Symbol"/>
    </w:rPr>
  </w:style>
  <w:style w:type="character" w:customStyle="1" w:styleId="WW8Num15z0">
    <w:name w:val="WW8Num15z0"/>
    <w:rsid w:val="00B30DEC"/>
    <w:rPr>
      <w:rFonts w:ascii="Times New Roman" w:eastAsia="Times New Roman" w:hAnsi="Times New Roman" w:cs="Times New Roman"/>
    </w:rPr>
  </w:style>
  <w:style w:type="character" w:customStyle="1" w:styleId="WW8Num15z1">
    <w:name w:val="WW8Num15z1"/>
    <w:rsid w:val="00B30DEC"/>
    <w:rPr>
      <w:rFonts w:ascii="Courier New" w:hAnsi="Courier New" w:cs="Courier New"/>
    </w:rPr>
  </w:style>
  <w:style w:type="character" w:customStyle="1" w:styleId="WW8Num15z2">
    <w:name w:val="WW8Num15z2"/>
    <w:rsid w:val="00B30DEC"/>
    <w:rPr>
      <w:rFonts w:ascii="Wingdings" w:hAnsi="Wingdings" w:cs="Wingdings"/>
    </w:rPr>
  </w:style>
  <w:style w:type="character" w:customStyle="1" w:styleId="WW8Num15z3">
    <w:name w:val="WW8Num15z3"/>
    <w:rsid w:val="00B30DEC"/>
    <w:rPr>
      <w:rFonts w:ascii="Symbol" w:hAnsi="Symbol" w:cs="Symbol"/>
    </w:rPr>
  </w:style>
  <w:style w:type="character" w:customStyle="1" w:styleId="WW8Num17z0">
    <w:name w:val="WW8Num17z0"/>
    <w:rsid w:val="00B30DEC"/>
    <w:rPr>
      <w:rFonts w:ascii="Times New Roman" w:eastAsia="Times New Roman" w:hAnsi="Times New Roman" w:cs="Times New Roman"/>
    </w:rPr>
  </w:style>
  <w:style w:type="character" w:customStyle="1" w:styleId="WW8Num17z1">
    <w:name w:val="WW8Num17z1"/>
    <w:rsid w:val="00B30DEC"/>
    <w:rPr>
      <w:rFonts w:ascii="Courier New" w:hAnsi="Courier New" w:cs="Courier New"/>
    </w:rPr>
  </w:style>
  <w:style w:type="character" w:customStyle="1" w:styleId="WW8Num17z2">
    <w:name w:val="WW8Num17z2"/>
    <w:rsid w:val="00B30DEC"/>
    <w:rPr>
      <w:rFonts w:ascii="Wingdings" w:hAnsi="Wingdings" w:cs="Wingdings"/>
    </w:rPr>
  </w:style>
  <w:style w:type="character" w:customStyle="1" w:styleId="WW8Num17z3">
    <w:name w:val="WW8Num17z3"/>
    <w:rsid w:val="00B30DEC"/>
    <w:rPr>
      <w:rFonts w:ascii="Symbol" w:hAnsi="Symbol" w:cs="Symbol"/>
    </w:rPr>
  </w:style>
  <w:style w:type="character" w:customStyle="1" w:styleId="WW8Num21z0">
    <w:name w:val="WW8Num21z0"/>
    <w:rsid w:val="00B30DEC"/>
    <w:rPr>
      <w:rFonts w:ascii="Symbol" w:eastAsia="Times New Roman" w:hAnsi="Symbol" w:cs="Times New Roman"/>
    </w:rPr>
  </w:style>
  <w:style w:type="character" w:customStyle="1" w:styleId="WW8Num21z1">
    <w:name w:val="WW8Num21z1"/>
    <w:rsid w:val="00B30DEC"/>
    <w:rPr>
      <w:rFonts w:ascii="Courier New" w:hAnsi="Courier New" w:cs="Courier New"/>
    </w:rPr>
  </w:style>
  <w:style w:type="character" w:customStyle="1" w:styleId="WW8Num21z2">
    <w:name w:val="WW8Num21z2"/>
    <w:rsid w:val="00B30DEC"/>
    <w:rPr>
      <w:rFonts w:ascii="Wingdings" w:hAnsi="Wingdings" w:cs="Wingdings"/>
    </w:rPr>
  </w:style>
  <w:style w:type="character" w:customStyle="1" w:styleId="WW8Num21z3">
    <w:name w:val="WW8Num21z3"/>
    <w:rsid w:val="00B30DEC"/>
    <w:rPr>
      <w:rFonts w:ascii="Symbol" w:hAnsi="Symbol" w:cs="Symbol"/>
    </w:rPr>
  </w:style>
  <w:style w:type="character" w:customStyle="1" w:styleId="WW8Num22z0">
    <w:name w:val="WW8Num22z0"/>
    <w:rsid w:val="00B30DEC"/>
    <w:rPr>
      <w:rFonts w:ascii="Times New Roman" w:eastAsia="Times New Roman" w:hAnsi="Times New Roman" w:cs="Times New Roman"/>
    </w:rPr>
  </w:style>
  <w:style w:type="character" w:customStyle="1" w:styleId="WW8Num22z1">
    <w:name w:val="WW8Num22z1"/>
    <w:rsid w:val="00B30DEC"/>
    <w:rPr>
      <w:rFonts w:ascii="Courier New" w:hAnsi="Courier New" w:cs="Courier New"/>
    </w:rPr>
  </w:style>
  <w:style w:type="character" w:customStyle="1" w:styleId="WW8Num22z2">
    <w:name w:val="WW8Num22z2"/>
    <w:rsid w:val="00B30DEC"/>
    <w:rPr>
      <w:rFonts w:ascii="Wingdings" w:hAnsi="Wingdings" w:cs="Wingdings"/>
    </w:rPr>
  </w:style>
  <w:style w:type="character" w:customStyle="1" w:styleId="WW8Num22z3">
    <w:name w:val="WW8Num22z3"/>
    <w:rsid w:val="00B30DEC"/>
    <w:rPr>
      <w:rFonts w:ascii="Symbol" w:hAnsi="Symbol" w:cs="Symbol"/>
    </w:rPr>
  </w:style>
  <w:style w:type="character" w:customStyle="1" w:styleId="WW8Num24z0">
    <w:name w:val="WW8Num24z0"/>
    <w:rsid w:val="00B30DEC"/>
    <w:rPr>
      <w:rFonts w:ascii="Times New Roman" w:eastAsia="Times New Roman" w:hAnsi="Times New Roman" w:cs="Times New Roman"/>
    </w:rPr>
  </w:style>
  <w:style w:type="character" w:customStyle="1" w:styleId="WW8Num24z1">
    <w:name w:val="WW8Num24z1"/>
    <w:rsid w:val="00B30DEC"/>
    <w:rPr>
      <w:rFonts w:ascii="Courier New" w:hAnsi="Courier New" w:cs="Courier New"/>
    </w:rPr>
  </w:style>
  <w:style w:type="character" w:customStyle="1" w:styleId="WW8Num24z2">
    <w:name w:val="WW8Num24z2"/>
    <w:rsid w:val="00B30DEC"/>
    <w:rPr>
      <w:rFonts w:ascii="Wingdings" w:hAnsi="Wingdings" w:cs="Wingdings"/>
    </w:rPr>
  </w:style>
  <w:style w:type="character" w:customStyle="1" w:styleId="WW8Num24z3">
    <w:name w:val="WW8Num24z3"/>
    <w:rsid w:val="00B30DEC"/>
    <w:rPr>
      <w:rFonts w:ascii="Symbol" w:hAnsi="Symbol" w:cs="Symbol"/>
    </w:rPr>
  </w:style>
  <w:style w:type="character" w:customStyle="1" w:styleId="WW8Num26z0">
    <w:name w:val="WW8Num26z0"/>
    <w:rsid w:val="00B30DEC"/>
    <w:rPr>
      <w:rFonts w:ascii="Times New Roman" w:eastAsia="Times New Roman" w:hAnsi="Times New Roman" w:cs="Times New Roman"/>
    </w:rPr>
  </w:style>
  <w:style w:type="character" w:customStyle="1" w:styleId="WW8Num26z1">
    <w:name w:val="WW8Num26z1"/>
    <w:rsid w:val="00B30DEC"/>
    <w:rPr>
      <w:rFonts w:ascii="Courier New" w:hAnsi="Courier New" w:cs="Courier New"/>
    </w:rPr>
  </w:style>
  <w:style w:type="character" w:customStyle="1" w:styleId="WW8Num26z2">
    <w:name w:val="WW8Num26z2"/>
    <w:rsid w:val="00B30DEC"/>
    <w:rPr>
      <w:rFonts w:ascii="Wingdings" w:hAnsi="Wingdings" w:cs="Wingdings"/>
    </w:rPr>
  </w:style>
  <w:style w:type="character" w:customStyle="1" w:styleId="WW8Num26z3">
    <w:name w:val="WW8Num26z3"/>
    <w:rsid w:val="00B30DEC"/>
    <w:rPr>
      <w:rFonts w:ascii="Symbol" w:hAnsi="Symbol" w:cs="Symbol"/>
    </w:rPr>
  </w:style>
  <w:style w:type="character" w:customStyle="1" w:styleId="WW8Num29z0">
    <w:name w:val="WW8Num29z0"/>
    <w:rsid w:val="00B30DEC"/>
    <w:rPr>
      <w:rFonts w:ascii="Times New Roman" w:eastAsia="Times New Roman" w:hAnsi="Times New Roman" w:cs="Times New Roman"/>
    </w:rPr>
  </w:style>
  <w:style w:type="character" w:customStyle="1" w:styleId="WW8Num29z1">
    <w:name w:val="WW8Num29z1"/>
    <w:rsid w:val="00B30DEC"/>
    <w:rPr>
      <w:rFonts w:ascii="Courier New" w:hAnsi="Courier New" w:cs="Courier New"/>
    </w:rPr>
  </w:style>
  <w:style w:type="character" w:customStyle="1" w:styleId="WW8Num29z2">
    <w:name w:val="WW8Num29z2"/>
    <w:rsid w:val="00B30DEC"/>
    <w:rPr>
      <w:rFonts w:ascii="Wingdings" w:hAnsi="Wingdings" w:cs="Wingdings"/>
    </w:rPr>
  </w:style>
  <w:style w:type="character" w:customStyle="1" w:styleId="WW8Num29z3">
    <w:name w:val="WW8Num29z3"/>
    <w:rsid w:val="00B30DEC"/>
    <w:rPr>
      <w:rFonts w:ascii="Symbol" w:hAnsi="Symbol" w:cs="Symbol"/>
    </w:rPr>
  </w:style>
  <w:style w:type="character" w:customStyle="1" w:styleId="WW8Num31z0">
    <w:name w:val="WW8Num31z0"/>
    <w:rsid w:val="00B30DEC"/>
    <w:rPr>
      <w:rFonts w:ascii="Times New Roman" w:eastAsia="Times New Roman" w:hAnsi="Times New Roman" w:cs="Times New Roman"/>
    </w:rPr>
  </w:style>
  <w:style w:type="character" w:customStyle="1" w:styleId="WW8Num31z1">
    <w:name w:val="WW8Num31z1"/>
    <w:rsid w:val="00B30DEC"/>
    <w:rPr>
      <w:rFonts w:ascii="Courier New" w:hAnsi="Courier New" w:cs="Courier New"/>
    </w:rPr>
  </w:style>
  <w:style w:type="character" w:customStyle="1" w:styleId="WW8Num31z2">
    <w:name w:val="WW8Num31z2"/>
    <w:rsid w:val="00B30DEC"/>
    <w:rPr>
      <w:rFonts w:ascii="Wingdings" w:hAnsi="Wingdings" w:cs="Wingdings"/>
    </w:rPr>
  </w:style>
  <w:style w:type="character" w:customStyle="1" w:styleId="WW8Num31z3">
    <w:name w:val="WW8Num31z3"/>
    <w:rsid w:val="00B30DEC"/>
    <w:rPr>
      <w:rFonts w:ascii="Symbol" w:hAnsi="Symbol" w:cs="Symbol"/>
    </w:rPr>
  </w:style>
  <w:style w:type="character" w:customStyle="1" w:styleId="WW8Num32z0">
    <w:name w:val="WW8Num32z0"/>
    <w:rsid w:val="00B30DEC"/>
    <w:rPr>
      <w:rFonts w:ascii="Symbol" w:eastAsia="Times New Roman" w:hAnsi="Symbol" w:cs="Times New Roman"/>
    </w:rPr>
  </w:style>
  <w:style w:type="character" w:customStyle="1" w:styleId="WW8Num32z1">
    <w:name w:val="WW8Num32z1"/>
    <w:rsid w:val="00B30DEC"/>
    <w:rPr>
      <w:rFonts w:ascii="Courier New" w:hAnsi="Courier New" w:cs="Courier New"/>
    </w:rPr>
  </w:style>
  <w:style w:type="character" w:customStyle="1" w:styleId="WW8Num32z2">
    <w:name w:val="WW8Num32z2"/>
    <w:rsid w:val="00B30DEC"/>
    <w:rPr>
      <w:rFonts w:ascii="Wingdings" w:hAnsi="Wingdings" w:cs="Wingdings"/>
    </w:rPr>
  </w:style>
  <w:style w:type="character" w:customStyle="1" w:styleId="WW8Num32z3">
    <w:name w:val="WW8Num32z3"/>
    <w:rsid w:val="00B30DEC"/>
    <w:rPr>
      <w:rFonts w:ascii="Symbol" w:hAnsi="Symbol" w:cs="Symbol"/>
    </w:rPr>
  </w:style>
  <w:style w:type="character" w:customStyle="1" w:styleId="WW8Num35z0">
    <w:name w:val="WW8Num35z0"/>
    <w:rsid w:val="00B30DEC"/>
    <w:rPr>
      <w:rFonts w:ascii="Times New Roman" w:eastAsia="Times New Roman" w:hAnsi="Times New Roman" w:cs="Times New Roman"/>
    </w:rPr>
  </w:style>
  <w:style w:type="character" w:customStyle="1" w:styleId="WW8Num35z1">
    <w:name w:val="WW8Num35z1"/>
    <w:rsid w:val="00B30DEC"/>
    <w:rPr>
      <w:rFonts w:ascii="Courier New" w:hAnsi="Courier New" w:cs="Courier New"/>
    </w:rPr>
  </w:style>
  <w:style w:type="character" w:customStyle="1" w:styleId="WW8Num35z2">
    <w:name w:val="WW8Num35z2"/>
    <w:rsid w:val="00B30DEC"/>
    <w:rPr>
      <w:rFonts w:ascii="Wingdings" w:hAnsi="Wingdings" w:cs="Wingdings"/>
    </w:rPr>
  </w:style>
  <w:style w:type="character" w:customStyle="1" w:styleId="WW8Num35z3">
    <w:name w:val="WW8Num35z3"/>
    <w:rsid w:val="00B30DEC"/>
    <w:rPr>
      <w:rFonts w:ascii="Symbol" w:hAnsi="Symbol" w:cs="Symbol"/>
    </w:rPr>
  </w:style>
  <w:style w:type="character" w:customStyle="1" w:styleId="WW8Num36z0">
    <w:name w:val="WW8Num36z0"/>
    <w:rsid w:val="00B30DEC"/>
    <w:rPr>
      <w:rFonts w:ascii="Times New Roman" w:eastAsia="Times New Roman" w:hAnsi="Times New Roman" w:cs="Times New Roman"/>
    </w:rPr>
  </w:style>
  <w:style w:type="character" w:customStyle="1" w:styleId="WW8Num36z2">
    <w:name w:val="WW8Num36z2"/>
    <w:rsid w:val="00B30DEC"/>
    <w:rPr>
      <w:rFonts w:ascii="Wingdings" w:hAnsi="Wingdings" w:cs="Wingdings"/>
    </w:rPr>
  </w:style>
  <w:style w:type="character" w:customStyle="1" w:styleId="WW8Num36z3">
    <w:name w:val="WW8Num36z3"/>
    <w:rsid w:val="00B30DEC"/>
    <w:rPr>
      <w:rFonts w:ascii="Symbol" w:hAnsi="Symbol" w:cs="Symbol"/>
    </w:rPr>
  </w:style>
  <w:style w:type="character" w:customStyle="1" w:styleId="WW8Num36z4">
    <w:name w:val="WW8Num36z4"/>
    <w:rsid w:val="00B30DEC"/>
    <w:rPr>
      <w:rFonts w:ascii="Courier New" w:hAnsi="Courier New" w:cs="Courier New"/>
    </w:rPr>
  </w:style>
  <w:style w:type="character" w:customStyle="1" w:styleId="WW8Num38z0">
    <w:name w:val="WW8Num38z0"/>
    <w:rsid w:val="00B30DEC"/>
    <w:rPr>
      <w:rFonts w:ascii="Times New Roman" w:eastAsia="Times New Roman" w:hAnsi="Times New Roman" w:cs="Times New Roman"/>
    </w:rPr>
  </w:style>
  <w:style w:type="character" w:customStyle="1" w:styleId="WW8Num38z3">
    <w:name w:val="WW8Num38z3"/>
    <w:rsid w:val="00B30DEC"/>
    <w:rPr>
      <w:rFonts w:ascii="Symbol" w:hAnsi="Symbol" w:cs="Symbol"/>
    </w:rPr>
  </w:style>
  <w:style w:type="character" w:customStyle="1" w:styleId="WW8Num38z4">
    <w:name w:val="WW8Num38z4"/>
    <w:rsid w:val="00B30DEC"/>
    <w:rPr>
      <w:rFonts w:ascii="Courier New" w:hAnsi="Courier New" w:cs="Courier New"/>
    </w:rPr>
  </w:style>
  <w:style w:type="character" w:customStyle="1" w:styleId="WW8Num38z5">
    <w:name w:val="WW8Num38z5"/>
    <w:rsid w:val="00B30DEC"/>
    <w:rPr>
      <w:rFonts w:ascii="Wingdings" w:hAnsi="Wingdings" w:cs="Wingdings"/>
    </w:rPr>
  </w:style>
  <w:style w:type="character" w:customStyle="1" w:styleId="WW8Num41z0">
    <w:name w:val="WW8Num41z0"/>
    <w:rsid w:val="00B30DEC"/>
    <w:rPr>
      <w:rFonts w:ascii="Times New Roman" w:eastAsia="Times New Roman" w:hAnsi="Times New Roman" w:cs="Times New Roman"/>
    </w:rPr>
  </w:style>
  <w:style w:type="character" w:customStyle="1" w:styleId="WW8Num41z1">
    <w:name w:val="WW8Num41z1"/>
    <w:rsid w:val="00B30DEC"/>
    <w:rPr>
      <w:rFonts w:ascii="Courier New" w:hAnsi="Courier New" w:cs="Courier New"/>
    </w:rPr>
  </w:style>
  <w:style w:type="character" w:customStyle="1" w:styleId="WW8Num41z2">
    <w:name w:val="WW8Num41z2"/>
    <w:rsid w:val="00B30DEC"/>
    <w:rPr>
      <w:rFonts w:ascii="Wingdings" w:hAnsi="Wingdings" w:cs="Wingdings"/>
    </w:rPr>
  </w:style>
  <w:style w:type="character" w:customStyle="1" w:styleId="WW8Num41z3">
    <w:name w:val="WW8Num41z3"/>
    <w:rsid w:val="00B30DEC"/>
    <w:rPr>
      <w:rFonts w:ascii="Symbol" w:hAnsi="Symbol" w:cs="Symbol"/>
    </w:rPr>
  </w:style>
  <w:style w:type="character" w:customStyle="1" w:styleId="WW8Num42z0">
    <w:name w:val="WW8Num42z0"/>
    <w:rsid w:val="00B30DEC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B30DEC"/>
    <w:rPr>
      <w:rFonts w:ascii="Courier New" w:hAnsi="Courier New" w:cs="Courier New"/>
    </w:rPr>
  </w:style>
  <w:style w:type="character" w:customStyle="1" w:styleId="WW8Num42z2">
    <w:name w:val="WW8Num42z2"/>
    <w:rsid w:val="00B30DEC"/>
    <w:rPr>
      <w:rFonts w:ascii="Wingdings" w:hAnsi="Wingdings" w:cs="Wingdings"/>
    </w:rPr>
  </w:style>
  <w:style w:type="character" w:customStyle="1" w:styleId="WW8Num42z3">
    <w:name w:val="WW8Num42z3"/>
    <w:rsid w:val="00B30DEC"/>
    <w:rPr>
      <w:rFonts w:ascii="Symbol" w:hAnsi="Symbol" w:cs="Symbol"/>
    </w:rPr>
  </w:style>
  <w:style w:type="character" w:customStyle="1" w:styleId="WW8Num43z0">
    <w:name w:val="WW8Num43z0"/>
    <w:rsid w:val="00B30DEC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B30DEC"/>
    <w:rPr>
      <w:rFonts w:ascii="Courier New" w:hAnsi="Courier New" w:cs="Courier New"/>
    </w:rPr>
  </w:style>
  <w:style w:type="character" w:customStyle="1" w:styleId="WW8Num43z2">
    <w:name w:val="WW8Num43z2"/>
    <w:rsid w:val="00B30DEC"/>
    <w:rPr>
      <w:rFonts w:ascii="Wingdings" w:hAnsi="Wingdings" w:cs="Wingdings"/>
    </w:rPr>
  </w:style>
  <w:style w:type="character" w:customStyle="1" w:styleId="WW8Num43z3">
    <w:name w:val="WW8Num43z3"/>
    <w:rsid w:val="00B30DEC"/>
    <w:rPr>
      <w:rFonts w:ascii="Symbol" w:hAnsi="Symbol" w:cs="Symbol"/>
    </w:rPr>
  </w:style>
  <w:style w:type="character" w:styleId="affff3">
    <w:name w:val="Emphasis"/>
    <w:qFormat/>
    <w:rsid w:val="00B30DEC"/>
    <w:rPr>
      <w:i/>
      <w:iCs/>
    </w:rPr>
  </w:style>
  <w:style w:type="character" w:customStyle="1" w:styleId="affff4">
    <w:name w:val="ГГЦТекст Знак"/>
    <w:rsid w:val="00B30DEC"/>
    <w:rPr>
      <w:sz w:val="24"/>
      <w:szCs w:val="24"/>
      <w:lang w:eastAsia="ar-SA" w:bidi="ar-SA"/>
    </w:rPr>
  </w:style>
  <w:style w:type="paragraph" w:customStyle="1" w:styleId="84">
    <w:name w:val="Название8"/>
    <w:basedOn w:val="a0"/>
    <w:rsid w:val="00B30D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85">
    <w:name w:val="Указатель8"/>
    <w:basedOn w:val="a0"/>
    <w:rsid w:val="00B30DEC"/>
    <w:pPr>
      <w:suppressLineNumbers/>
    </w:pPr>
    <w:rPr>
      <w:rFonts w:ascii="Arial" w:hAnsi="Arial" w:cs="Mangal"/>
    </w:rPr>
  </w:style>
  <w:style w:type="paragraph" w:customStyle="1" w:styleId="75">
    <w:name w:val="Название7"/>
    <w:basedOn w:val="a0"/>
    <w:rsid w:val="00B30D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6">
    <w:name w:val="Указатель7"/>
    <w:basedOn w:val="a0"/>
    <w:rsid w:val="00B30DEC"/>
    <w:pPr>
      <w:suppressLineNumbers/>
    </w:pPr>
    <w:rPr>
      <w:rFonts w:ascii="Arial" w:hAnsi="Arial" w:cs="Mangal"/>
    </w:rPr>
  </w:style>
  <w:style w:type="paragraph" w:customStyle="1" w:styleId="WW-7">
    <w:name w:val="WW-Заголовок 7"/>
    <w:basedOn w:val="a0"/>
    <w:next w:val="a0"/>
    <w:rsid w:val="00B30DEC"/>
    <w:pPr>
      <w:keepNext/>
      <w:tabs>
        <w:tab w:val="left" w:pos="0"/>
      </w:tabs>
      <w:ind w:left="-720"/>
      <w:jc w:val="both"/>
    </w:pPr>
    <w:rPr>
      <w:b/>
      <w:bCs/>
    </w:rPr>
  </w:style>
  <w:style w:type="paragraph" w:customStyle="1" w:styleId="66">
    <w:name w:val="Название6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67">
    <w:name w:val="Указатель6"/>
    <w:basedOn w:val="a0"/>
    <w:rsid w:val="00B30DEC"/>
    <w:pPr>
      <w:suppressLineNumbers/>
    </w:pPr>
    <w:rPr>
      <w:rFonts w:cs="Tahoma"/>
    </w:rPr>
  </w:style>
  <w:style w:type="paragraph" w:customStyle="1" w:styleId="56">
    <w:name w:val="Название5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57">
    <w:name w:val="Указатель5"/>
    <w:basedOn w:val="a0"/>
    <w:rsid w:val="00B30DEC"/>
    <w:pPr>
      <w:suppressLineNumbers/>
    </w:pPr>
    <w:rPr>
      <w:rFonts w:cs="Tahoma"/>
    </w:rPr>
  </w:style>
  <w:style w:type="paragraph" w:customStyle="1" w:styleId="46">
    <w:name w:val="Название4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47">
    <w:name w:val="Указатель4"/>
    <w:basedOn w:val="a0"/>
    <w:rsid w:val="00B30DEC"/>
    <w:pPr>
      <w:suppressLineNumbers/>
    </w:pPr>
    <w:rPr>
      <w:rFonts w:cs="Tahoma"/>
    </w:rPr>
  </w:style>
  <w:style w:type="paragraph" w:customStyle="1" w:styleId="3b">
    <w:name w:val="Название3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3c">
    <w:name w:val="Указатель3"/>
    <w:basedOn w:val="a0"/>
    <w:rsid w:val="00B30DEC"/>
    <w:pPr>
      <w:suppressLineNumbers/>
    </w:pPr>
    <w:rPr>
      <w:rFonts w:cs="Tahoma"/>
    </w:rPr>
  </w:style>
  <w:style w:type="character" w:customStyle="1" w:styleId="1e">
    <w:name w:val="Основной текст с отступом Знак1"/>
    <w:basedOn w:val="a1"/>
    <w:rsid w:val="00B30DEC"/>
    <w:rPr>
      <w:sz w:val="24"/>
      <w:szCs w:val="24"/>
      <w:lang w:eastAsia="ar-SA"/>
    </w:rPr>
  </w:style>
  <w:style w:type="paragraph" w:customStyle="1" w:styleId="1f">
    <w:name w:val="Название объекта1"/>
    <w:basedOn w:val="a0"/>
    <w:next w:val="a0"/>
    <w:rsid w:val="00B30DEC"/>
    <w:pPr>
      <w:jc w:val="center"/>
    </w:pPr>
    <w:rPr>
      <w:b/>
      <w:bCs/>
      <w:u w:val="single"/>
    </w:rPr>
  </w:style>
  <w:style w:type="paragraph" w:customStyle="1" w:styleId="1f0">
    <w:name w:val="Цитата1"/>
    <w:basedOn w:val="a0"/>
    <w:rsid w:val="00B30DEC"/>
    <w:pPr>
      <w:ind w:left="113" w:right="113"/>
    </w:pPr>
  </w:style>
  <w:style w:type="paragraph" w:styleId="affff5">
    <w:name w:val="Subtitle"/>
    <w:basedOn w:val="37"/>
    <w:next w:val="a6"/>
    <w:link w:val="affff6"/>
    <w:qFormat/>
    <w:rsid w:val="00B30DEC"/>
    <w:pPr>
      <w:jc w:val="center"/>
    </w:pPr>
    <w:rPr>
      <w:i/>
      <w:iCs/>
    </w:rPr>
  </w:style>
  <w:style w:type="character" w:customStyle="1" w:styleId="affff6">
    <w:name w:val="Подзаголовок Знак"/>
    <w:basedOn w:val="a1"/>
    <w:link w:val="affff5"/>
    <w:rsid w:val="00B30DEC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affff7">
    <w:name w:val="Чертежный"/>
    <w:rsid w:val="00B30DEC"/>
    <w:pPr>
      <w:suppressAutoHyphens/>
      <w:jc w:val="both"/>
    </w:pPr>
    <w:rPr>
      <w:rFonts w:ascii="ISOCPEUR" w:eastAsia="Arial" w:hAnsi="ISOCPEUR"/>
      <w:i/>
      <w:sz w:val="28"/>
      <w:lang w:val="uk-UA" w:eastAsia="ar-SA"/>
    </w:rPr>
  </w:style>
  <w:style w:type="paragraph" w:customStyle="1" w:styleId="xl22">
    <w:name w:val="xl22"/>
    <w:basedOn w:val="a0"/>
    <w:rsid w:val="00B30DEC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36"/>
      <w:szCs w:val="36"/>
    </w:rPr>
  </w:style>
  <w:style w:type="paragraph" w:customStyle="1" w:styleId="xl23">
    <w:name w:val="xl23"/>
    <w:basedOn w:val="a0"/>
    <w:rsid w:val="00B30DEC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xl24">
    <w:name w:val="xl24"/>
    <w:basedOn w:val="a0"/>
    <w:rsid w:val="00B30DEC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affff8">
    <w:name w:val="ГГЦТекст"/>
    <w:rsid w:val="00B30DEC"/>
    <w:pPr>
      <w:suppressAutoHyphens/>
      <w:spacing w:line="312" w:lineRule="auto"/>
      <w:ind w:left="170" w:right="170"/>
      <w:jc w:val="both"/>
    </w:pPr>
    <w:rPr>
      <w:rFonts w:eastAsia="Arial"/>
      <w:sz w:val="24"/>
      <w:szCs w:val="24"/>
      <w:lang w:eastAsia="ar-SA"/>
    </w:rPr>
  </w:style>
  <w:style w:type="paragraph" w:customStyle="1" w:styleId="77">
    <w:name w:val="Заголовок7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4120">
    <w:name w:val="Знак4 Знак Знак Знак1 Знак Знак Знак Знак Знак2 Знак Знак Знак Знак"/>
    <w:basedOn w:val="a0"/>
    <w:rsid w:val="00B30DEC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86">
    <w:name w:val="Заголовок8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affff9">
    <w:basedOn w:val="a0"/>
    <w:next w:val="af3"/>
    <w:uiPriority w:val="99"/>
    <w:unhideWhenUsed/>
    <w:rsid w:val="00A44A6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0">
    <w:name w:val="msonormal"/>
    <w:basedOn w:val="a0"/>
    <w:rsid w:val="008D49F1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117">
    <w:name w:val="xl117"/>
    <w:basedOn w:val="a0"/>
    <w:rsid w:val="008D49F1"/>
    <w:pPr>
      <w:pBdr>
        <w:left w:val="single" w:sz="8" w:space="0" w:color="auto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18">
    <w:name w:val="xl118"/>
    <w:basedOn w:val="a0"/>
    <w:rsid w:val="008D49F1"/>
    <w:pP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19">
    <w:name w:val="xl119"/>
    <w:basedOn w:val="a0"/>
    <w:rsid w:val="008D49F1"/>
    <w:pPr>
      <w:pBdr>
        <w:right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0">
    <w:name w:val="xl120"/>
    <w:basedOn w:val="a0"/>
    <w:rsid w:val="008D49F1"/>
    <w:pPr>
      <w:pBdr>
        <w:left w:val="single" w:sz="8" w:space="0" w:color="auto"/>
        <w:bottom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1">
    <w:name w:val="xl121"/>
    <w:basedOn w:val="a0"/>
    <w:rsid w:val="008D49F1"/>
    <w:pPr>
      <w:pBdr>
        <w:bottom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2">
    <w:name w:val="xl122"/>
    <w:basedOn w:val="a0"/>
    <w:rsid w:val="008D49F1"/>
    <w:pPr>
      <w:pBdr>
        <w:bottom w:val="single" w:sz="8" w:space="0" w:color="000000"/>
        <w:right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3">
    <w:name w:val="xl123"/>
    <w:basedOn w:val="a0"/>
    <w:rsid w:val="008D49F1"/>
    <w:pPr>
      <w:pBdr>
        <w:top w:val="single" w:sz="8" w:space="0" w:color="auto"/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4">
    <w:name w:val="xl124"/>
    <w:basedOn w:val="a0"/>
    <w:rsid w:val="008D49F1"/>
    <w:pPr>
      <w:pBdr>
        <w:top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5">
    <w:name w:val="xl125"/>
    <w:basedOn w:val="a0"/>
    <w:rsid w:val="008D49F1"/>
    <w:pPr>
      <w:pBdr>
        <w:top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6">
    <w:name w:val="xl126"/>
    <w:basedOn w:val="a0"/>
    <w:rsid w:val="008D49F1"/>
    <w:pPr>
      <w:pBdr>
        <w:top w:val="single" w:sz="8" w:space="0" w:color="auto"/>
        <w:left w:val="single" w:sz="8" w:space="0" w:color="auto"/>
        <w:bottom w:val="single" w:sz="8" w:space="0" w:color="000000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7">
    <w:name w:val="xl127"/>
    <w:basedOn w:val="a0"/>
    <w:rsid w:val="008D49F1"/>
    <w:pPr>
      <w:pBdr>
        <w:top w:val="single" w:sz="8" w:space="0" w:color="auto"/>
        <w:bottom w:val="single" w:sz="8" w:space="0" w:color="000000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8">
    <w:name w:val="xl128"/>
    <w:basedOn w:val="a0"/>
    <w:rsid w:val="008D49F1"/>
    <w:pPr>
      <w:pBdr>
        <w:top w:val="single" w:sz="8" w:space="0" w:color="auto"/>
        <w:bottom w:val="single" w:sz="8" w:space="0" w:color="000000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9">
    <w:name w:val="xl129"/>
    <w:basedOn w:val="a0"/>
    <w:rsid w:val="008D49F1"/>
    <w:pPr>
      <w:pBdr>
        <w:top w:val="single" w:sz="8" w:space="0" w:color="000000"/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30">
    <w:name w:val="xl130"/>
    <w:basedOn w:val="a0"/>
    <w:rsid w:val="008D49F1"/>
    <w:pPr>
      <w:pBdr>
        <w:top w:val="single" w:sz="8" w:space="0" w:color="000000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31">
    <w:name w:val="xl131"/>
    <w:basedOn w:val="a0"/>
    <w:rsid w:val="008D49F1"/>
    <w:pPr>
      <w:pBdr>
        <w:top w:val="single" w:sz="8" w:space="0" w:color="000000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32">
    <w:name w:val="xl132"/>
    <w:basedOn w:val="a0"/>
    <w:rsid w:val="00D90CD1"/>
    <w:pPr>
      <w:pBdr>
        <w:bottom w:val="single" w:sz="8" w:space="0" w:color="000000"/>
        <w:right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sz w:val="20"/>
      <w:szCs w:val="20"/>
      <w:lang w:eastAsia="ru-RU"/>
    </w:rPr>
  </w:style>
  <w:style w:type="table" w:styleId="-1">
    <w:name w:val="Table Web 1"/>
    <w:basedOn w:val="a2"/>
    <w:rsid w:val="00D90CD1"/>
    <w:pPr>
      <w:suppressAutoHyphens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Light">
    <w:name w:val="Grid Table Light"/>
    <w:basedOn w:val="a2"/>
    <w:uiPriority w:val="40"/>
    <w:rsid w:val="00D90CD1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basedOn w:val="a2"/>
    <w:uiPriority w:val="44"/>
    <w:rsid w:val="00D90CD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00">
    <w:name w:val="Сетка таблицы20"/>
    <w:basedOn w:val="a2"/>
    <w:next w:val="af1"/>
    <w:uiPriority w:val="39"/>
    <w:rsid w:val="007509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Document Map" w:uiPriority="99"/>
    <w:lsdException w:name="Plain Text" w:uiPriority="99"/>
    <w:lsdException w:name="Normal (Web)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20BE6"/>
    <w:pPr>
      <w:suppressAutoHyphens/>
    </w:pPr>
    <w:rPr>
      <w:sz w:val="24"/>
      <w:szCs w:val="24"/>
      <w:lang w:eastAsia="ar-SA"/>
    </w:rPr>
  </w:style>
  <w:style w:type="paragraph" w:styleId="10">
    <w:name w:val="heading 1"/>
    <w:aliases w:val="q1"/>
    <w:basedOn w:val="a0"/>
    <w:next w:val="a0"/>
    <w:link w:val="11"/>
    <w:qFormat/>
    <w:rsid w:val="007C105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A33ED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91946"/>
    <w:pPr>
      <w:keepNext/>
      <w:tabs>
        <w:tab w:val="left" w:pos="0"/>
      </w:tabs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D70550"/>
    <w:pPr>
      <w:keepNext/>
      <w:suppressAutoHyphens w:val="0"/>
      <w:spacing w:before="240" w:after="60" w:line="360" w:lineRule="auto"/>
      <w:ind w:left="284" w:right="284" w:firstLine="851"/>
      <w:outlineLvl w:val="3"/>
    </w:pPr>
    <w:rPr>
      <w:b/>
      <w:bCs/>
      <w:i/>
      <w:sz w:val="28"/>
      <w:szCs w:val="28"/>
      <w:lang w:eastAsia="ru-RU"/>
    </w:rPr>
  </w:style>
  <w:style w:type="paragraph" w:styleId="5">
    <w:name w:val="heading 5"/>
    <w:basedOn w:val="a0"/>
    <w:next w:val="a0"/>
    <w:link w:val="50"/>
    <w:qFormat/>
    <w:rsid w:val="00BE406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D70550"/>
    <w:pPr>
      <w:suppressAutoHyphens w:val="0"/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bCs/>
      <w:sz w:val="22"/>
      <w:szCs w:val="22"/>
      <w:lang w:eastAsia="ru-RU"/>
    </w:rPr>
  </w:style>
  <w:style w:type="paragraph" w:styleId="7">
    <w:name w:val="heading 7"/>
    <w:basedOn w:val="a0"/>
    <w:next w:val="a0"/>
    <w:link w:val="70"/>
    <w:qFormat/>
    <w:rsid w:val="00191946"/>
    <w:pPr>
      <w:tabs>
        <w:tab w:val="left" w:pos="0"/>
      </w:tabs>
      <w:spacing w:before="240" w:after="60"/>
      <w:outlineLvl w:val="6"/>
    </w:pPr>
  </w:style>
  <w:style w:type="paragraph" w:styleId="8">
    <w:name w:val="heading 8"/>
    <w:basedOn w:val="a0"/>
    <w:next w:val="a0"/>
    <w:link w:val="80"/>
    <w:qFormat/>
    <w:rsid w:val="00B30DEC"/>
    <w:pPr>
      <w:keepNext/>
      <w:shd w:val="clear" w:color="auto" w:fill="FFFFFF"/>
      <w:tabs>
        <w:tab w:val="left" w:pos="0"/>
        <w:tab w:val="num" w:pos="5967"/>
      </w:tabs>
      <w:spacing w:line="396" w:lineRule="exact"/>
      <w:ind w:left="5967" w:hanging="360"/>
      <w:jc w:val="both"/>
      <w:outlineLvl w:val="7"/>
    </w:pPr>
    <w:rPr>
      <w:sz w:val="28"/>
    </w:rPr>
  </w:style>
  <w:style w:type="paragraph" w:styleId="9">
    <w:name w:val="heading 9"/>
    <w:basedOn w:val="a0"/>
    <w:next w:val="a0"/>
    <w:link w:val="90"/>
    <w:qFormat/>
    <w:rsid w:val="00B30DEC"/>
    <w:pPr>
      <w:keepNext/>
      <w:tabs>
        <w:tab w:val="left" w:pos="0"/>
        <w:tab w:val="num" w:pos="6687"/>
      </w:tabs>
      <w:spacing w:after="120"/>
      <w:ind w:left="6687" w:hanging="180"/>
      <w:jc w:val="both"/>
      <w:outlineLvl w:val="8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191946"/>
  </w:style>
  <w:style w:type="character" w:customStyle="1" w:styleId="WW-Absatz-Standardschriftart">
    <w:name w:val="WW-Absatz-Standardschriftart"/>
    <w:rsid w:val="00191946"/>
  </w:style>
  <w:style w:type="character" w:customStyle="1" w:styleId="WW-Absatz-Standardschriftart1">
    <w:name w:val="WW-Absatz-Standardschriftart1"/>
    <w:rsid w:val="00191946"/>
  </w:style>
  <w:style w:type="character" w:customStyle="1" w:styleId="WW-Absatz-Standardschriftart11">
    <w:name w:val="WW-Absatz-Standardschriftart11"/>
    <w:rsid w:val="00191946"/>
  </w:style>
  <w:style w:type="character" w:customStyle="1" w:styleId="WW-Absatz-Standardschriftart111">
    <w:name w:val="WW-Absatz-Standardschriftart111"/>
    <w:rsid w:val="00191946"/>
  </w:style>
  <w:style w:type="character" w:customStyle="1" w:styleId="WW-Absatz-Standardschriftart1111">
    <w:name w:val="WW-Absatz-Standardschriftart1111"/>
    <w:rsid w:val="00191946"/>
  </w:style>
  <w:style w:type="character" w:customStyle="1" w:styleId="WW-Absatz-Standardschriftart11111">
    <w:name w:val="WW-Absatz-Standardschriftart11111"/>
    <w:rsid w:val="00191946"/>
  </w:style>
  <w:style w:type="character" w:customStyle="1" w:styleId="WW-Absatz-Standardschriftart111111">
    <w:name w:val="WW-Absatz-Standardschriftart111111"/>
    <w:rsid w:val="00191946"/>
  </w:style>
  <w:style w:type="character" w:customStyle="1" w:styleId="WW-Absatz-Standardschriftart1111111">
    <w:name w:val="WW-Absatz-Standardschriftart1111111"/>
    <w:rsid w:val="00191946"/>
  </w:style>
  <w:style w:type="character" w:customStyle="1" w:styleId="WW-Absatz-Standardschriftart11111111">
    <w:name w:val="WW-Absatz-Standardschriftart11111111"/>
    <w:rsid w:val="00191946"/>
  </w:style>
  <w:style w:type="character" w:customStyle="1" w:styleId="WW-Absatz-Standardschriftart111111111">
    <w:name w:val="WW-Absatz-Standardschriftart111111111"/>
    <w:rsid w:val="00191946"/>
  </w:style>
  <w:style w:type="character" w:customStyle="1" w:styleId="WW-Absatz-Standardschriftart1111111111">
    <w:name w:val="WW-Absatz-Standardschriftart1111111111"/>
    <w:rsid w:val="00191946"/>
  </w:style>
  <w:style w:type="character" w:customStyle="1" w:styleId="WW-Absatz-Standardschriftart11111111111">
    <w:name w:val="WW-Absatz-Standardschriftart11111111111"/>
    <w:rsid w:val="00191946"/>
  </w:style>
  <w:style w:type="character" w:customStyle="1" w:styleId="WW-Absatz-Standardschriftart111111111111">
    <w:name w:val="WW-Absatz-Standardschriftart111111111111"/>
    <w:rsid w:val="00191946"/>
  </w:style>
  <w:style w:type="character" w:customStyle="1" w:styleId="WW-Absatz-Standardschriftart1111111111111">
    <w:name w:val="WW-Absatz-Standardschriftart1111111111111"/>
    <w:rsid w:val="00191946"/>
  </w:style>
  <w:style w:type="character" w:customStyle="1" w:styleId="21">
    <w:name w:val="Основной шрифт абзаца2"/>
    <w:rsid w:val="00191946"/>
  </w:style>
  <w:style w:type="character" w:customStyle="1" w:styleId="WW8Num1z0">
    <w:name w:val="WW8Num1z0"/>
    <w:rsid w:val="00191946"/>
    <w:rPr>
      <w:rFonts w:ascii="Symbol" w:hAnsi="Symbol"/>
    </w:rPr>
  </w:style>
  <w:style w:type="character" w:customStyle="1" w:styleId="WW8Num5z0">
    <w:name w:val="WW8Num5z0"/>
    <w:rsid w:val="00191946"/>
    <w:rPr>
      <w:rFonts w:ascii="Symbol" w:hAnsi="Symbol"/>
    </w:rPr>
  </w:style>
  <w:style w:type="character" w:customStyle="1" w:styleId="12">
    <w:name w:val="Основной шрифт абзаца1"/>
    <w:rsid w:val="00191946"/>
  </w:style>
  <w:style w:type="character" w:styleId="a4">
    <w:name w:val="page number"/>
    <w:basedOn w:val="12"/>
    <w:rsid w:val="00191946"/>
  </w:style>
  <w:style w:type="character" w:customStyle="1" w:styleId="a5">
    <w:name w:val="Символ нумерации"/>
    <w:rsid w:val="00191946"/>
  </w:style>
  <w:style w:type="paragraph" w:customStyle="1" w:styleId="13">
    <w:name w:val="Заголовок1"/>
    <w:basedOn w:val="a0"/>
    <w:next w:val="a6"/>
    <w:rsid w:val="00191946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6">
    <w:name w:val="Body Text"/>
    <w:aliases w:val="Знак1 Знак"/>
    <w:basedOn w:val="a0"/>
    <w:link w:val="a7"/>
    <w:rsid w:val="00191946"/>
    <w:pPr>
      <w:spacing w:after="120"/>
    </w:pPr>
  </w:style>
  <w:style w:type="paragraph" w:styleId="a8">
    <w:name w:val="List"/>
    <w:basedOn w:val="a6"/>
    <w:rsid w:val="00191946"/>
    <w:rPr>
      <w:rFonts w:cs="Tahoma"/>
    </w:rPr>
  </w:style>
  <w:style w:type="paragraph" w:customStyle="1" w:styleId="22">
    <w:name w:val="Название2"/>
    <w:basedOn w:val="a0"/>
    <w:rsid w:val="00191946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0"/>
    <w:rsid w:val="00191946"/>
    <w:pPr>
      <w:suppressLineNumbers/>
    </w:pPr>
    <w:rPr>
      <w:rFonts w:ascii="Arial" w:hAnsi="Arial" w:cs="Tahoma"/>
    </w:rPr>
  </w:style>
  <w:style w:type="paragraph" w:customStyle="1" w:styleId="14">
    <w:name w:val="Название1"/>
    <w:basedOn w:val="a0"/>
    <w:rsid w:val="00191946"/>
    <w:pPr>
      <w:suppressLineNumbers/>
      <w:spacing w:before="120" w:after="120"/>
    </w:pPr>
    <w:rPr>
      <w:rFonts w:cs="Tahoma"/>
      <w:i/>
      <w:iCs/>
    </w:rPr>
  </w:style>
  <w:style w:type="paragraph" w:customStyle="1" w:styleId="15">
    <w:name w:val="Указатель1"/>
    <w:basedOn w:val="a0"/>
    <w:rsid w:val="00191946"/>
    <w:pPr>
      <w:suppressLineNumbers/>
    </w:pPr>
    <w:rPr>
      <w:rFonts w:cs="Tahoma"/>
    </w:rPr>
  </w:style>
  <w:style w:type="paragraph" w:styleId="a9">
    <w:name w:val="header"/>
    <w:aliases w:val="Верхний колонтитул Знак1 Знак,Верхний колонтитул Знак Знак Знак,Верхний колонтитул Знак1 Знак Знак Знак,Верхний колонтитул Знак Знак Знак Знак Знак,Знак Знак Знак Знак Знак Знак,Знак1 Знак Знак Знак1 Знак,ВерхКолонтитул"/>
    <w:basedOn w:val="a0"/>
    <w:link w:val="aa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b">
    <w:name w:val="footer"/>
    <w:basedOn w:val="a0"/>
    <w:link w:val="ac"/>
    <w:uiPriority w:val="99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customStyle="1" w:styleId="ad">
    <w:name w:val="Заголовок КД"/>
    <w:basedOn w:val="a0"/>
    <w:next w:val="a0"/>
    <w:rsid w:val="00191946"/>
    <w:pPr>
      <w:ind w:left="284" w:right="284"/>
      <w:jc w:val="center"/>
    </w:pPr>
    <w:rPr>
      <w:b/>
      <w:sz w:val="28"/>
      <w:szCs w:val="20"/>
    </w:rPr>
  </w:style>
  <w:style w:type="paragraph" w:customStyle="1" w:styleId="210">
    <w:name w:val="Основной текст 21"/>
    <w:basedOn w:val="a0"/>
    <w:rsid w:val="00191946"/>
    <w:pPr>
      <w:snapToGrid w:val="0"/>
      <w:spacing w:before="120"/>
      <w:ind w:firstLine="709"/>
      <w:jc w:val="both"/>
    </w:pPr>
    <w:rPr>
      <w:rFonts w:ascii="Arial" w:hAnsi="Arial"/>
      <w:szCs w:val="20"/>
    </w:rPr>
  </w:style>
  <w:style w:type="paragraph" w:customStyle="1" w:styleId="Iauiueiniiaiieoaeno">
    <w:name w:val="Iau?iue.iniiaiie oaeno"/>
    <w:rsid w:val="00191946"/>
    <w:pPr>
      <w:suppressAutoHyphens/>
      <w:snapToGrid w:val="0"/>
    </w:pPr>
    <w:rPr>
      <w:rFonts w:eastAsia="Arial"/>
      <w:lang w:eastAsia="ar-SA"/>
    </w:rPr>
  </w:style>
  <w:style w:type="paragraph" w:customStyle="1" w:styleId="31">
    <w:name w:val="Основной текст 31"/>
    <w:basedOn w:val="a0"/>
    <w:rsid w:val="00191946"/>
    <w:pPr>
      <w:spacing w:after="120"/>
    </w:pPr>
    <w:rPr>
      <w:b/>
      <w:bCs/>
      <w:sz w:val="16"/>
      <w:szCs w:val="16"/>
    </w:rPr>
  </w:style>
  <w:style w:type="paragraph" w:customStyle="1" w:styleId="ae">
    <w:name w:val="Содержимое врезки"/>
    <w:basedOn w:val="a6"/>
    <w:rsid w:val="00191946"/>
  </w:style>
  <w:style w:type="paragraph" w:customStyle="1" w:styleId="af">
    <w:name w:val="Содержимое таблицы"/>
    <w:basedOn w:val="a0"/>
    <w:rsid w:val="00191946"/>
    <w:pPr>
      <w:suppressLineNumbers/>
    </w:pPr>
  </w:style>
  <w:style w:type="paragraph" w:customStyle="1" w:styleId="af0">
    <w:name w:val="Заголовок таблицы"/>
    <w:basedOn w:val="af"/>
    <w:rsid w:val="00191946"/>
    <w:pPr>
      <w:jc w:val="center"/>
    </w:pPr>
    <w:rPr>
      <w:b/>
      <w:bCs/>
    </w:rPr>
  </w:style>
  <w:style w:type="table" w:styleId="af1">
    <w:name w:val="Table Grid"/>
    <w:basedOn w:val="a2"/>
    <w:rsid w:val="00383DE8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6">
    <w:name w:val="toc 1"/>
    <w:basedOn w:val="a0"/>
    <w:next w:val="a0"/>
    <w:autoRedefine/>
    <w:uiPriority w:val="39"/>
    <w:rsid w:val="002663DD"/>
    <w:pPr>
      <w:widowControl w:val="0"/>
      <w:tabs>
        <w:tab w:val="left" w:pos="426"/>
        <w:tab w:val="right" w:leader="dot" w:pos="9639"/>
      </w:tabs>
      <w:suppressAutoHyphens w:val="0"/>
      <w:adjustRightInd w:val="0"/>
      <w:jc w:val="both"/>
      <w:textAlignment w:val="baseline"/>
    </w:pPr>
    <w:rPr>
      <w:rFonts w:eastAsia="GOST Type AU"/>
      <w:noProof/>
      <w:sz w:val="28"/>
      <w:szCs w:val="28"/>
      <w:lang w:eastAsia="ru-RU"/>
    </w:rPr>
  </w:style>
  <w:style w:type="paragraph" w:styleId="24">
    <w:name w:val="toc 2"/>
    <w:basedOn w:val="a0"/>
    <w:next w:val="a0"/>
    <w:autoRedefine/>
    <w:uiPriority w:val="39"/>
    <w:rsid w:val="00604972"/>
    <w:pPr>
      <w:widowControl w:val="0"/>
      <w:tabs>
        <w:tab w:val="left" w:pos="426"/>
        <w:tab w:val="right" w:leader="dot" w:pos="9627"/>
      </w:tabs>
      <w:suppressAutoHyphens w:val="0"/>
      <w:adjustRightInd w:val="0"/>
      <w:spacing w:line="360" w:lineRule="auto"/>
      <w:textAlignment w:val="baseline"/>
    </w:pPr>
    <w:rPr>
      <w:sz w:val="20"/>
      <w:szCs w:val="20"/>
      <w:lang w:eastAsia="ru-RU"/>
    </w:rPr>
  </w:style>
  <w:style w:type="character" w:styleId="af2">
    <w:name w:val="Hyperlink"/>
    <w:uiPriority w:val="99"/>
    <w:rsid w:val="00383DE8"/>
    <w:rPr>
      <w:color w:val="0000FF"/>
      <w:u w:val="single"/>
    </w:rPr>
  </w:style>
  <w:style w:type="paragraph" w:customStyle="1" w:styleId="27">
    <w:name w:val="Стиль27"/>
    <w:basedOn w:val="a0"/>
    <w:rsid w:val="00383DE8"/>
    <w:pPr>
      <w:widowControl w:val="0"/>
      <w:numPr>
        <w:numId w:val="1"/>
      </w:numPr>
      <w:autoSpaceDE w:val="0"/>
      <w:adjustRightInd w:val="0"/>
      <w:spacing w:line="360" w:lineRule="auto"/>
      <w:jc w:val="center"/>
      <w:textAlignment w:val="baseline"/>
      <w:outlineLvl w:val="0"/>
    </w:pPr>
    <w:rPr>
      <w:rFonts w:eastAsia="GOST Type AU"/>
      <w:b/>
      <w:color w:val="000000"/>
      <w:kern w:val="24"/>
      <w:sz w:val="28"/>
      <w:szCs w:val="28"/>
    </w:rPr>
  </w:style>
  <w:style w:type="paragraph" w:styleId="af3">
    <w:name w:val="Normal (Web)"/>
    <w:basedOn w:val="a0"/>
    <w:uiPriority w:val="99"/>
    <w:rsid w:val="002376CF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ts-hit">
    <w:name w:val="fts-hit"/>
    <w:rsid w:val="007E6CE3"/>
    <w:rPr>
      <w:shd w:val="clear" w:color="auto" w:fill="FFC0CB"/>
    </w:rPr>
  </w:style>
  <w:style w:type="paragraph" w:styleId="a">
    <w:name w:val="List Bullet"/>
    <w:basedOn w:val="a0"/>
    <w:rsid w:val="00A02079"/>
    <w:pPr>
      <w:numPr>
        <w:numId w:val="2"/>
      </w:numPr>
    </w:pPr>
  </w:style>
  <w:style w:type="paragraph" w:styleId="af4">
    <w:name w:val="Balloon Text"/>
    <w:basedOn w:val="a0"/>
    <w:link w:val="af5"/>
    <w:uiPriority w:val="99"/>
    <w:rsid w:val="0039571D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A33ED5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af6">
    <w:name w:val="основной"/>
    <w:basedOn w:val="a0"/>
    <w:rsid w:val="00A33ED5"/>
    <w:pPr>
      <w:keepNext/>
    </w:pPr>
    <w:rPr>
      <w:szCs w:val="20"/>
    </w:rPr>
  </w:style>
  <w:style w:type="paragraph" w:customStyle="1" w:styleId="Iauiue">
    <w:name w:val="Iau?iue"/>
    <w:rsid w:val="00BE4064"/>
    <w:pPr>
      <w:widowControl w:val="0"/>
      <w:suppressAutoHyphens/>
    </w:pPr>
    <w:rPr>
      <w:rFonts w:eastAsia="Arial"/>
      <w:lang w:eastAsia="ar-SA"/>
    </w:rPr>
  </w:style>
  <w:style w:type="paragraph" w:customStyle="1" w:styleId="nienie">
    <w:name w:val="nienie"/>
    <w:basedOn w:val="Iauiue"/>
    <w:rsid w:val="00BE4064"/>
    <w:pPr>
      <w:keepLines/>
      <w:tabs>
        <w:tab w:val="num" w:pos="851"/>
      </w:tabs>
      <w:ind w:left="709" w:hanging="284"/>
      <w:jc w:val="both"/>
    </w:pPr>
    <w:rPr>
      <w:rFonts w:ascii="Peterburg" w:hAnsi="Peterburg"/>
      <w:sz w:val="24"/>
    </w:rPr>
  </w:style>
  <w:style w:type="paragraph" w:customStyle="1" w:styleId="211">
    <w:name w:val="Основной текст с отступом 21"/>
    <w:basedOn w:val="a0"/>
    <w:rsid w:val="00BE4064"/>
    <w:pPr>
      <w:spacing w:after="120" w:line="480" w:lineRule="auto"/>
      <w:ind w:left="283"/>
    </w:pPr>
  </w:style>
  <w:style w:type="paragraph" w:customStyle="1" w:styleId="310">
    <w:name w:val="Основной текст с отступом 31"/>
    <w:basedOn w:val="a0"/>
    <w:rsid w:val="00BE4064"/>
    <w:pPr>
      <w:spacing w:after="120"/>
      <w:ind w:left="283"/>
    </w:pPr>
    <w:rPr>
      <w:sz w:val="16"/>
      <w:szCs w:val="16"/>
    </w:rPr>
  </w:style>
  <w:style w:type="paragraph" w:customStyle="1" w:styleId="25">
    <w:name w:val="Îñíîâíîé òåêñò 2"/>
    <w:basedOn w:val="a0"/>
    <w:rsid w:val="00BE4064"/>
    <w:pPr>
      <w:widowControl w:val="0"/>
      <w:ind w:firstLine="720"/>
      <w:jc w:val="both"/>
    </w:pPr>
    <w:rPr>
      <w:rFonts w:eastAsia="Arial"/>
      <w:b/>
      <w:color w:val="000000"/>
      <w:szCs w:val="20"/>
      <w:lang w:val="en-US"/>
    </w:rPr>
  </w:style>
  <w:style w:type="paragraph" w:styleId="af7">
    <w:name w:val="Body Text Indent"/>
    <w:basedOn w:val="a0"/>
    <w:link w:val="af8"/>
    <w:rsid w:val="00BE4064"/>
    <w:pPr>
      <w:spacing w:after="120"/>
      <w:ind w:left="283"/>
    </w:pPr>
  </w:style>
  <w:style w:type="character" w:styleId="af9">
    <w:name w:val="Strong"/>
    <w:uiPriority w:val="22"/>
    <w:qFormat/>
    <w:rsid w:val="001F51A3"/>
    <w:rPr>
      <w:b/>
      <w:bCs/>
    </w:rPr>
  </w:style>
  <w:style w:type="paragraph" w:customStyle="1" w:styleId="ConsTitle">
    <w:name w:val="ConsTitle"/>
    <w:rsid w:val="00606793"/>
    <w:pPr>
      <w:widowControl w:val="0"/>
      <w:suppressAutoHyphens/>
      <w:autoSpaceDE w:val="0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32">
    <w:name w:val="Îñíîâíîé òåêñò ñ îòñòóïîì 3"/>
    <w:basedOn w:val="a0"/>
    <w:rsid w:val="00E95399"/>
    <w:pPr>
      <w:widowControl w:val="0"/>
      <w:ind w:firstLine="567"/>
      <w:jc w:val="both"/>
    </w:pPr>
    <w:rPr>
      <w:rFonts w:ascii="Peterburg" w:eastAsia="Arial" w:hAnsi="Peterburg"/>
      <w:b/>
      <w:i/>
      <w:szCs w:val="20"/>
    </w:rPr>
  </w:style>
  <w:style w:type="paragraph" w:customStyle="1" w:styleId="afa">
    <w:name w:val="Îáû÷íûé"/>
    <w:rsid w:val="00B65D9A"/>
    <w:pPr>
      <w:widowControl w:val="0"/>
      <w:suppressAutoHyphens/>
    </w:pPr>
    <w:rPr>
      <w:rFonts w:eastAsia="Arial"/>
      <w:sz w:val="28"/>
      <w:lang w:eastAsia="ar-SA"/>
    </w:rPr>
  </w:style>
  <w:style w:type="paragraph" w:customStyle="1" w:styleId="Iniiaiieoaeno2">
    <w:name w:val="Iniiaiie oaeno 2"/>
    <w:basedOn w:val="a0"/>
    <w:rsid w:val="00B65D9A"/>
    <w:pPr>
      <w:widowControl w:val="0"/>
      <w:ind w:firstLine="567"/>
      <w:jc w:val="both"/>
    </w:pPr>
    <w:rPr>
      <w:b/>
      <w:color w:val="000000"/>
      <w:szCs w:val="20"/>
    </w:rPr>
  </w:style>
  <w:style w:type="paragraph" w:customStyle="1" w:styleId="-2">
    <w:name w:val="Нормальный-2"/>
    <w:basedOn w:val="a0"/>
    <w:link w:val="-20"/>
    <w:rsid w:val="00E14CAE"/>
    <w:pPr>
      <w:spacing w:before="120"/>
      <w:ind w:left="284" w:right="170" w:firstLine="851"/>
      <w:jc w:val="both"/>
    </w:pPr>
    <w:rPr>
      <w:sz w:val="26"/>
      <w:szCs w:val="20"/>
    </w:rPr>
  </w:style>
  <w:style w:type="character" w:customStyle="1" w:styleId="-20">
    <w:name w:val="Нормальный-2 Знак"/>
    <w:link w:val="-2"/>
    <w:rsid w:val="00E14CAE"/>
    <w:rPr>
      <w:sz w:val="26"/>
      <w:lang w:val="ru-RU" w:eastAsia="ar-SA" w:bidi="ar-SA"/>
    </w:rPr>
  </w:style>
  <w:style w:type="paragraph" w:customStyle="1" w:styleId="OEM">
    <w:name w:val="Нормальный (OEM)"/>
    <w:basedOn w:val="a0"/>
    <w:next w:val="a0"/>
    <w:uiPriority w:val="99"/>
    <w:rsid w:val="00385CC5"/>
    <w:pPr>
      <w:widowControl w:val="0"/>
      <w:suppressAutoHyphens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afb">
    <w:name w:val="Основной шрифт абзаца Знак"/>
    <w:aliases w:val="Знак Знак"/>
    <w:basedOn w:val="a0"/>
    <w:rsid w:val="00C81688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40">
    <w:name w:val="Заголовок 4 Знак"/>
    <w:link w:val="4"/>
    <w:rsid w:val="00D70550"/>
    <w:rPr>
      <w:b/>
      <w:bCs/>
      <w:i/>
      <w:sz w:val="28"/>
      <w:szCs w:val="28"/>
    </w:rPr>
  </w:style>
  <w:style w:type="character" w:customStyle="1" w:styleId="60">
    <w:name w:val="Заголовок 6 Знак"/>
    <w:link w:val="6"/>
    <w:rsid w:val="00D70550"/>
    <w:rPr>
      <w:b/>
      <w:bCs/>
      <w:sz w:val="22"/>
      <w:szCs w:val="22"/>
    </w:rPr>
  </w:style>
  <w:style w:type="paragraph" w:customStyle="1" w:styleId="afc">
    <w:name w:val="Стиль"/>
    <w:basedOn w:val="ab"/>
    <w:rsid w:val="00D70550"/>
    <w:pPr>
      <w:framePr w:hSpace="181" w:wrap="around" w:hAnchor="margin" w:xAlign="right" w:yAlign="bottom"/>
      <w:tabs>
        <w:tab w:val="clear" w:pos="4153"/>
        <w:tab w:val="clear" w:pos="8306"/>
        <w:tab w:val="center" w:pos="4677"/>
        <w:tab w:val="right" w:pos="9355"/>
      </w:tabs>
      <w:suppressAutoHyphens w:val="0"/>
      <w:spacing w:line="360" w:lineRule="auto"/>
      <w:ind w:left="284" w:right="284" w:firstLine="851"/>
      <w:suppressOverlap/>
      <w:jc w:val="center"/>
    </w:pPr>
    <w:rPr>
      <w:rFonts w:ascii="GOST type A" w:hAnsi="GOST type A"/>
      <w:szCs w:val="24"/>
      <w:lang w:eastAsia="ru-RU"/>
    </w:rPr>
  </w:style>
  <w:style w:type="character" w:customStyle="1" w:styleId="ac">
    <w:name w:val="Нижний колонтитул Знак"/>
    <w:link w:val="ab"/>
    <w:uiPriority w:val="99"/>
    <w:rsid w:val="00D70550"/>
    <w:rPr>
      <w:lang w:eastAsia="ar-SA"/>
    </w:rPr>
  </w:style>
  <w:style w:type="paragraph" w:customStyle="1" w:styleId="17">
    <w:name w:val="ПЗ1"/>
    <w:basedOn w:val="-2"/>
    <w:next w:val="-2"/>
    <w:rsid w:val="00D70550"/>
    <w:pPr>
      <w:keepNext/>
      <w:overflowPunct w:val="0"/>
      <w:autoSpaceDE w:val="0"/>
      <w:autoSpaceDN w:val="0"/>
      <w:adjustRightInd w:val="0"/>
      <w:spacing w:before="720" w:after="480"/>
      <w:textAlignment w:val="baseline"/>
    </w:pPr>
    <w:rPr>
      <w:b/>
      <w:caps/>
      <w:lang w:eastAsia="ru-RU"/>
    </w:rPr>
  </w:style>
  <w:style w:type="character" w:customStyle="1" w:styleId="a7">
    <w:name w:val="Основной текст Знак"/>
    <w:aliases w:val="Знак1 Знак Знак"/>
    <w:link w:val="a6"/>
    <w:rsid w:val="00D70550"/>
    <w:rPr>
      <w:sz w:val="24"/>
      <w:szCs w:val="24"/>
      <w:lang w:eastAsia="ar-SA"/>
    </w:rPr>
  </w:style>
  <w:style w:type="paragraph" w:styleId="26">
    <w:name w:val="Body Text Indent 2"/>
    <w:basedOn w:val="a0"/>
    <w:link w:val="28"/>
    <w:rsid w:val="00D70550"/>
    <w:pPr>
      <w:suppressAutoHyphens w:val="0"/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Arial" w:hAnsi="Arial"/>
      <w:sz w:val="20"/>
      <w:szCs w:val="20"/>
      <w:lang w:eastAsia="ru-RU"/>
    </w:rPr>
  </w:style>
  <w:style w:type="character" w:customStyle="1" w:styleId="28">
    <w:name w:val="Основной текст с отступом 2 Знак"/>
    <w:link w:val="26"/>
    <w:rsid w:val="00D70550"/>
    <w:rPr>
      <w:rFonts w:ascii="Arial" w:hAnsi="Arial"/>
    </w:rPr>
  </w:style>
  <w:style w:type="paragraph" w:styleId="33">
    <w:name w:val="Body Text 3"/>
    <w:basedOn w:val="a0"/>
    <w:link w:val="34"/>
    <w:rsid w:val="00D70550"/>
    <w:pPr>
      <w:suppressAutoHyphens w:val="0"/>
      <w:spacing w:after="120" w:line="360" w:lineRule="auto"/>
      <w:ind w:left="284" w:right="284" w:firstLine="851"/>
    </w:pPr>
    <w:rPr>
      <w:rFonts w:ascii="GOST type A" w:hAnsi="GOST type A"/>
      <w:i/>
      <w:sz w:val="16"/>
      <w:szCs w:val="16"/>
      <w:lang w:eastAsia="ru-RU"/>
    </w:rPr>
  </w:style>
  <w:style w:type="character" w:customStyle="1" w:styleId="34">
    <w:name w:val="Основной текст 3 Знак"/>
    <w:link w:val="33"/>
    <w:rsid w:val="00D70550"/>
    <w:rPr>
      <w:rFonts w:ascii="GOST type A" w:hAnsi="GOST type A"/>
      <w:i/>
      <w:sz w:val="16"/>
      <w:szCs w:val="16"/>
    </w:rPr>
  </w:style>
  <w:style w:type="paragraph" w:styleId="afd">
    <w:name w:val="List Paragraph"/>
    <w:basedOn w:val="a0"/>
    <w:link w:val="afe"/>
    <w:uiPriority w:val="34"/>
    <w:qFormat/>
    <w:rsid w:val="00D70550"/>
    <w:pPr>
      <w:suppressAutoHyphens w:val="0"/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18">
    <w:name w:val="Заголовок 1ПЗ"/>
    <w:basedOn w:val="a0"/>
    <w:next w:val="a0"/>
    <w:rsid w:val="00D70550"/>
    <w:pPr>
      <w:suppressAutoHyphens w:val="0"/>
      <w:overflowPunct w:val="0"/>
      <w:autoSpaceDE w:val="0"/>
      <w:autoSpaceDN w:val="0"/>
      <w:adjustRightInd w:val="0"/>
      <w:spacing w:after="840"/>
      <w:ind w:left="284" w:right="170" w:firstLine="851"/>
      <w:jc w:val="both"/>
      <w:textAlignment w:val="baseline"/>
    </w:pPr>
    <w:rPr>
      <w:b/>
      <w:caps/>
      <w:sz w:val="28"/>
      <w:szCs w:val="20"/>
      <w:lang w:eastAsia="ru-RU"/>
    </w:rPr>
  </w:style>
  <w:style w:type="paragraph" w:customStyle="1" w:styleId="29">
    <w:name w:val="ПЗ2"/>
    <w:basedOn w:val="-2"/>
    <w:next w:val="-2"/>
    <w:rsid w:val="00D70550"/>
    <w:pPr>
      <w:keepNext/>
      <w:suppressAutoHyphens w:val="0"/>
      <w:overflowPunct w:val="0"/>
      <w:autoSpaceDE w:val="0"/>
      <w:autoSpaceDN w:val="0"/>
      <w:adjustRightInd w:val="0"/>
      <w:spacing w:before="360" w:after="240"/>
      <w:textAlignment w:val="baseline"/>
    </w:pPr>
    <w:rPr>
      <w:b/>
      <w:lang w:eastAsia="ru-RU"/>
    </w:rPr>
  </w:style>
  <w:style w:type="paragraph" w:styleId="41">
    <w:name w:val="toc 4"/>
    <w:basedOn w:val="a0"/>
    <w:next w:val="a0"/>
    <w:uiPriority w:val="39"/>
    <w:rsid w:val="00D70550"/>
    <w:pPr>
      <w:tabs>
        <w:tab w:val="right" w:leader="dot" w:pos="10376"/>
      </w:tabs>
      <w:suppressAutoHyphens w:val="0"/>
      <w:overflowPunct w:val="0"/>
      <w:autoSpaceDE w:val="0"/>
      <w:autoSpaceDN w:val="0"/>
      <w:adjustRightInd w:val="0"/>
      <w:ind w:left="600"/>
      <w:textAlignment w:val="baseline"/>
    </w:pPr>
    <w:rPr>
      <w:rFonts w:ascii="Arial" w:hAnsi="Arial"/>
      <w:sz w:val="20"/>
      <w:szCs w:val="20"/>
      <w:lang w:eastAsia="ru-RU"/>
    </w:rPr>
  </w:style>
  <w:style w:type="paragraph" w:customStyle="1" w:styleId="Style10">
    <w:name w:val="Style10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paragraph" w:customStyle="1" w:styleId="Style12">
    <w:name w:val="Style12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character" w:customStyle="1" w:styleId="FontStyle20">
    <w:name w:val="Font Style20"/>
    <w:rsid w:val="00D70550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22">
    <w:name w:val="Font Style22"/>
    <w:rsid w:val="00D70550"/>
    <w:rPr>
      <w:rFonts w:ascii="Arial" w:hAnsi="Arial" w:cs="Arial"/>
      <w:sz w:val="22"/>
      <w:szCs w:val="22"/>
    </w:rPr>
  </w:style>
  <w:style w:type="paragraph" w:styleId="aff">
    <w:name w:val="Title"/>
    <w:basedOn w:val="a0"/>
    <w:link w:val="aff0"/>
    <w:qFormat/>
    <w:rsid w:val="00D70550"/>
    <w:pPr>
      <w:suppressAutoHyphens w:val="0"/>
      <w:jc w:val="center"/>
    </w:pPr>
    <w:rPr>
      <w:b/>
      <w:bCs/>
      <w:sz w:val="28"/>
      <w:lang w:eastAsia="ru-RU"/>
    </w:rPr>
  </w:style>
  <w:style w:type="character" w:customStyle="1" w:styleId="aff0">
    <w:name w:val="Название Знак"/>
    <w:link w:val="aff"/>
    <w:rsid w:val="00D70550"/>
    <w:rPr>
      <w:b/>
      <w:bCs/>
      <w:sz w:val="28"/>
      <w:szCs w:val="24"/>
    </w:rPr>
  </w:style>
  <w:style w:type="character" w:styleId="aff1">
    <w:name w:val="line number"/>
    <w:basedOn w:val="a1"/>
    <w:rsid w:val="00F3765D"/>
  </w:style>
  <w:style w:type="character" w:styleId="aff2">
    <w:name w:val="annotation reference"/>
    <w:uiPriority w:val="99"/>
    <w:rsid w:val="00F3765D"/>
    <w:rPr>
      <w:sz w:val="16"/>
      <w:szCs w:val="16"/>
    </w:rPr>
  </w:style>
  <w:style w:type="paragraph" w:styleId="aff3">
    <w:name w:val="annotation text"/>
    <w:basedOn w:val="a0"/>
    <w:link w:val="aff4"/>
    <w:uiPriority w:val="99"/>
    <w:rsid w:val="00F3765D"/>
    <w:rPr>
      <w:sz w:val="20"/>
      <w:szCs w:val="20"/>
    </w:rPr>
  </w:style>
  <w:style w:type="character" w:customStyle="1" w:styleId="aff4">
    <w:name w:val="Текст примечания Знак"/>
    <w:link w:val="aff3"/>
    <w:uiPriority w:val="99"/>
    <w:rsid w:val="00F3765D"/>
    <w:rPr>
      <w:lang w:eastAsia="ar-SA"/>
    </w:rPr>
  </w:style>
  <w:style w:type="paragraph" w:styleId="aff5">
    <w:name w:val="annotation subject"/>
    <w:basedOn w:val="aff3"/>
    <w:next w:val="aff3"/>
    <w:link w:val="aff6"/>
    <w:rsid w:val="00F3765D"/>
    <w:rPr>
      <w:b/>
      <w:bCs/>
    </w:rPr>
  </w:style>
  <w:style w:type="character" w:customStyle="1" w:styleId="aff6">
    <w:name w:val="Тема примечания Знак"/>
    <w:link w:val="aff5"/>
    <w:rsid w:val="00F3765D"/>
    <w:rPr>
      <w:b/>
      <w:bCs/>
      <w:lang w:eastAsia="ar-SA"/>
    </w:rPr>
  </w:style>
  <w:style w:type="paragraph" w:customStyle="1" w:styleId="320">
    <w:name w:val="Основной текст 32"/>
    <w:basedOn w:val="a0"/>
    <w:rsid w:val="00DB15DB"/>
    <w:pPr>
      <w:tabs>
        <w:tab w:val="left" w:pos="5670"/>
        <w:tab w:val="left" w:pos="8931"/>
      </w:tabs>
      <w:suppressAutoHyphens w:val="0"/>
      <w:jc w:val="center"/>
    </w:pPr>
    <w:rPr>
      <w:szCs w:val="20"/>
    </w:rPr>
  </w:style>
  <w:style w:type="paragraph" w:customStyle="1" w:styleId="Style4">
    <w:name w:val="Style4"/>
    <w:basedOn w:val="a0"/>
    <w:rsid w:val="000A639B"/>
    <w:pPr>
      <w:widowControl w:val="0"/>
      <w:autoSpaceDE w:val="0"/>
      <w:spacing w:line="413" w:lineRule="exact"/>
      <w:ind w:firstLine="134"/>
      <w:jc w:val="both"/>
    </w:pPr>
    <w:rPr>
      <w:rFonts w:ascii="Arial" w:hAnsi="Arial" w:cs="Arial"/>
    </w:rPr>
  </w:style>
  <w:style w:type="paragraph" w:customStyle="1" w:styleId="Standard">
    <w:name w:val="Standard"/>
    <w:basedOn w:val="a0"/>
    <w:rsid w:val="008215CE"/>
    <w:pPr>
      <w:widowControl w:val="0"/>
      <w:suppressAutoHyphens w:val="0"/>
    </w:pPr>
    <w:rPr>
      <w:rFonts w:eastAsia="Lucida Sans Unicode" w:cs="Tahoma"/>
      <w:szCs w:val="20"/>
    </w:rPr>
  </w:style>
  <w:style w:type="paragraph" w:styleId="35">
    <w:name w:val="toc 3"/>
    <w:basedOn w:val="a0"/>
    <w:next w:val="a0"/>
    <w:autoRedefine/>
    <w:uiPriority w:val="39"/>
    <w:rsid w:val="004C1610"/>
    <w:pPr>
      <w:ind w:left="480"/>
    </w:pPr>
  </w:style>
  <w:style w:type="paragraph" w:customStyle="1" w:styleId="rvps5">
    <w:name w:val="rvps5"/>
    <w:basedOn w:val="a0"/>
    <w:rsid w:val="00AC0ECA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rvts6">
    <w:name w:val="rvts6"/>
    <w:basedOn w:val="a1"/>
    <w:rsid w:val="00AC0ECA"/>
  </w:style>
  <w:style w:type="table" w:styleId="19">
    <w:name w:val="Table Grid 1"/>
    <w:basedOn w:val="a2"/>
    <w:rsid w:val="00E43172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1"/>
    <w:rsid w:val="009C7BD7"/>
  </w:style>
  <w:style w:type="paragraph" w:customStyle="1" w:styleId="ConsPlusNormal">
    <w:name w:val="ConsPlusNormal"/>
    <w:link w:val="ConsPlusNormal0"/>
    <w:rsid w:val="00C3466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Bodytext">
    <w:name w:val="Body text_"/>
    <w:link w:val="1a"/>
    <w:locked/>
    <w:rsid w:val="00661E97"/>
    <w:rPr>
      <w:sz w:val="19"/>
      <w:szCs w:val="19"/>
      <w:shd w:val="clear" w:color="auto" w:fill="FFFFFF"/>
    </w:rPr>
  </w:style>
  <w:style w:type="paragraph" w:customStyle="1" w:styleId="1a">
    <w:name w:val="Основной текст1"/>
    <w:basedOn w:val="a0"/>
    <w:link w:val="Bodytext"/>
    <w:rsid w:val="00661E97"/>
    <w:pPr>
      <w:widowControl w:val="0"/>
      <w:shd w:val="clear" w:color="auto" w:fill="FFFFFF"/>
      <w:suppressAutoHyphens w:val="0"/>
      <w:spacing w:before="600" w:after="420" w:line="0" w:lineRule="atLeast"/>
    </w:pPr>
    <w:rPr>
      <w:sz w:val="19"/>
      <w:szCs w:val="19"/>
      <w:lang w:eastAsia="ru-RU"/>
    </w:rPr>
  </w:style>
  <w:style w:type="paragraph" w:customStyle="1" w:styleId="aff7">
    <w:name w:val="Знак"/>
    <w:basedOn w:val="a0"/>
    <w:rsid w:val="004C01CB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Default">
    <w:name w:val="Default"/>
    <w:rsid w:val="000E29A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e3">
    <w:name w:val="Style3"/>
    <w:basedOn w:val="a0"/>
    <w:rsid w:val="007D1BBA"/>
    <w:pPr>
      <w:widowControl w:val="0"/>
      <w:autoSpaceDE w:val="0"/>
      <w:spacing w:line="413" w:lineRule="exact"/>
    </w:pPr>
    <w:rPr>
      <w:rFonts w:ascii="Arial" w:hAnsi="Arial" w:cs="Arial"/>
    </w:rPr>
  </w:style>
  <w:style w:type="paragraph" w:customStyle="1" w:styleId="Style5">
    <w:name w:val="Style5"/>
    <w:basedOn w:val="a0"/>
    <w:rsid w:val="007D1BBA"/>
    <w:pPr>
      <w:widowControl w:val="0"/>
      <w:autoSpaceDE w:val="0"/>
      <w:spacing w:line="418" w:lineRule="exact"/>
      <w:jc w:val="both"/>
    </w:pPr>
    <w:rPr>
      <w:rFonts w:ascii="Arial" w:hAnsi="Arial" w:cs="Arial"/>
    </w:rPr>
  </w:style>
  <w:style w:type="paragraph" w:customStyle="1" w:styleId="Style15">
    <w:name w:val="Style15"/>
    <w:basedOn w:val="a0"/>
    <w:rsid w:val="007D1BBA"/>
    <w:pPr>
      <w:widowControl w:val="0"/>
      <w:autoSpaceDE w:val="0"/>
      <w:spacing w:line="274" w:lineRule="exact"/>
      <w:ind w:firstLine="701"/>
    </w:pPr>
    <w:rPr>
      <w:rFonts w:ascii="Arial" w:hAnsi="Arial" w:cs="Arial"/>
    </w:rPr>
  </w:style>
  <w:style w:type="character" w:customStyle="1" w:styleId="20">
    <w:name w:val="Заголовок 2 Знак"/>
    <w:link w:val="2"/>
    <w:rsid w:val="00056E40"/>
    <w:rPr>
      <w:rFonts w:ascii="Arial" w:hAnsi="Arial" w:cs="Arial"/>
      <w:b/>
      <w:bCs/>
      <w:i/>
      <w:iCs/>
      <w:sz w:val="28"/>
      <w:szCs w:val="28"/>
      <w:lang w:eastAsia="ar-SA"/>
    </w:rPr>
  </w:style>
  <w:style w:type="paragraph" w:customStyle="1" w:styleId="1b">
    <w:name w:val="Основной текст с отступом1"/>
    <w:basedOn w:val="a0"/>
    <w:rsid w:val="00C53EC5"/>
    <w:pPr>
      <w:suppressAutoHyphens w:val="0"/>
      <w:ind w:firstLine="567"/>
      <w:jc w:val="both"/>
    </w:pPr>
    <w:rPr>
      <w:szCs w:val="20"/>
      <w:lang w:eastAsia="ru-RU"/>
    </w:rPr>
  </w:style>
  <w:style w:type="character" w:customStyle="1" w:styleId="aa">
    <w:name w:val="Верхний колонтитул Знак"/>
    <w:aliases w:val="Верхний колонтитул Знак1 Знак Знак,Верхний колонтитул Знак Знак Знак Знак,Верхний колонтитул Знак1 Знак Знак Знак Знак,Верхний колонтитул Знак Знак Знак Знак Знак Знак,Знак Знак Знак Знак Знак Знак Знак,ВерхКолонтитул Знак"/>
    <w:link w:val="a9"/>
    <w:rsid w:val="004A0809"/>
    <w:rPr>
      <w:lang w:eastAsia="ar-SA"/>
    </w:rPr>
  </w:style>
  <w:style w:type="character" w:customStyle="1" w:styleId="aff8">
    <w:name w:val="Гипертекстовая ссылка"/>
    <w:uiPriority w:val="99"/>
    <w:rsid w:val="00EE4773"/>
    <w:rPr>
      <w:rFonts w:cs="Times New Roman"/>
      <w:b/>
      <w:color w:val="008000"/>
    </w:rPr>
  </w:style>
  <w:style w:type="paragraph" w:customStyle="1" w:styleId="ConsPlusNonformat">
    <w:name w:val="ConsPlusNonformat"/>
    <w:rsid w:val="00EE4773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customStyle="1" w:styleId="FORMATTEXT">
    <w:name w:val=".FORMATTEXT"/>
    <w:rsid w:val="00373453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HEADERTEXT">
    <w:name w:val=".HEADERTEXT"/>
    <w:rsid w:val="00373453"/>
    <w:pPr>
      <w:widowControl w:val="0"/>
      <w:autoSpaceDE w:val="0"/>
      <w:autoSpaceDN w:val="0"/>
      <w:adjustRightInd w:val="0"/>
    </w:pPr>
    <w:rPr>
      <w:rFonts w:ascii="Arial" w:hAnsi="Arial" w:cs="Arial"/>
      <w:color w:val="2B4279"/>
      <w:sz w:val="22"/>
      <w:szCs w:val="22"/>
    </w:rPr>
  </w:style>
  <w:style w:type="paragraph" w:customStyle="1" w:styleId="aff9">
    <w:name w:val="Заголовок статьи"/>
    <w:basedOn w:val="a0"/>
    <w:next w:val="a0"/>
    <w:uiPriority w:val="99"/>
    <w:rsid w:val="00E51883"/>
    <w:pPr>
      <w:widowControl w:val="0"/>
      <w:suppressAutoHyphens w:val="0"/>
      <w:autoSpaceDE w:val="0"/>
      <w:autoSpaceDN w:val="0"/>
      <w:adjustRightInd w:val="0"/>
      <w:ind w:left="1612" w:hanging="892"/>
      <w:jc w:val="both"/>
    </w:pPr>
    <w:rPr>
      <w:rFonts w:ascii="Arial" w:hAnsi="Arial"/>
      <w:lang w:eastAsia="ru-RU"/>
    </w:rPr>
  </w:style>
  <w:style w:type="character" w:customStyle="1" w:styleId="S">
    <w:name w:val="S_Обычный Знак"/>
    <w:link w:val="S0"/>
    <w:locked/>
    <w:rsid w:val="00F7471A"/>
    <w:rPr>
      <w:sz w:val="24"/>
      <w:szCs w:val="24"/>
    </w:rPr>
  </w:style>
  <w:style w:type="paragraph" w:customStyle="1" w:styleId="S0">
    <w:name w:val="S_Обычный"/>
    <w:basedOn w:val="a0"/>
    <w:link w:val="S"/>
    <w:qFormat/>
    <w:rsid w:val="00F7471A"/>
    <w:pPr>
      <w:suppressAutoHyphens w:val="0"/>
      <w:spacing w:line="360" w:lineRule="auto"/>
      <w:ind w:firstLine="709"/>
      <w:jc w:val="both"/>
    </w:pPr>
    <w:rPr>
      <w:lang w:eastAsia="ru-RU"/>
    </w:rPr>
  </w:style>
  <w:style w:type="character" w:customStyle="1" w:styleId="11">
    <w:name w:val="Заголовок 1 Знак"/>
    <w:aliases w:val="q1 Знак"/>
    <w:link w:val="10"/>
    <w:rsid w:val="00352FAF"/>
    <w:rPr>
      <w:rFonts w:ascii="Arial" w:hAnsi="Arial" w:cs="Arial"/>
      <w:b/>
      <w:bCs/>
      <w:kern w:val="32"/>
      <w:sz w:val="32"/>
      <w:szCs w:val="32"/>
      <w:lang w:eastAsia="ar-SA"/>
    </w:rPr>
  </w:style>
  <w:style w:type="character" w:customStyle="1" w:styleId="70">
    <w:name w:val="Заголовок 7 Знак"/>
    <w:link w:val="7"/>
    <w:rsid w:val="00352FAF"/>
    <w:rPr>
      <w:sz w:val="24"/>
      <w:szCs w:val="24"/>
      <w:lang w:eastAsia="ar-SA"/>
    </w:rPr>
  </w:style>
  <w:style w:type="character" w:customStyle="1" w:styleId="af5">
    <w:name w:val="Текст выноски Знак"/>
    <w:link w:val="af4"/>
    <w:uiPriority w:val="99"/>
    <w:rsid w:val="00352FAF"/>
    <w:rPr>
      <w:rFonts w:ascii="Tahoma" w:hAnsi="Tahoma" w:cs="Tahoma"/>
      <w:sz w:val="16"/>
      <w:szCs w:val="16"/>
      <w:lang w:eastAsia="ar-SA"/>
    </w:rPr>
  </w:style>
  <w:style w:type="table" w:customStyle="1" w:styleId="1c">
    <w:name w:val="Сетка таблицы1"/>
    <w:basedOn w:val="a2"/>
    <w:next w:val="af1"/>
    <w:uiPriority w:val="59"/>
    <w:rsid w:val="00352FAF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a">
    <w:name w:val="Document Map"/>
    <w:basedOn w:val="a0"/>
    <w:link w:val="affb"/>
    <w:uiPriority w:val="99"/>
    <w:unhideWhenUsed/>
    <w:rsid w:val="0006088C"/>
    <w:rPr>
      <w:rFonts w:ascii="Tahoma" w:hAnsi="Tahoma" w:cs="Tahoma"/>
      <w:sz w:val="16"/>
      <w:szCs w:val="16"/>
    </w:rPr>
  </w:style>
  <w:style w:type="character" w:customStyle="1" w:styleId="affb">
    <w:name w:val="Схема документа Знак"/>
    <w:basedOn w:val="a1"/>
    <w:link w:val="affa"/>
    <w:uiPriority w:val="99"/>
    <w:rsid w:val="0006088C"/>
    <w:rPr>
      <w:rFonts w:ascii="Tahoma" w:hAnsi="Tahoma" w:cs="Tahoma"/>
      <w:sz w:val="16"/>
      <w:szCs w:val="16"/>
      <w:lang w:eastAsia="ar-SA"/>
    </w:rPr>
  </w:style>
  <w:style w:type="table" w:customStyle="1" w:styleId="2a">
    <w:name w:val="Сетка таблицы2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Note Heading"/>
    <w:basedOn w:val="a0"/>
    <w:next w:val="a0"/>
    <w:link w:val="affd"/>
    <w:rsid w:val="00AD2E69"/>
    <w:pPr>
      <w:suppressAutoHyphens w:val="0"/>
      <w:jc w:val="center"/>
    </w:pPr>
    <w:rPr>
      <w:rFonts w:ascii="Arial" w:hAnsi="Arial"/>
      <w:b/>
      <w:sz w:val="32"/>
      <w:lang w:eastAsia="ru-RU"/>
    </w:rPr>
  </w:style>
  <w:style w:type="character" w:customStyle="1" w:styleId="affd">
    <w:name w:val="Заголовок записки Знак"/>
    <w:basedOn w:val="a1"/>
    <w:link w:val="affc"/>
    <w:rsid w:val="00AD2E69"/>
    <w:rPr>
      <w:rFonts w:ascii="Arial" w:hAnsi="Arial"/>
      <w:b/>
      <w:sz w:val="32"/>
      <w:szCs w:val="24"/>
    </w:rPr>
  </w:style>
  <w:style w:type="table" w:customStyle="1" w:styleId="36">
    <w:name w:val="Сетка таблицы3"/>
    <w:basedOn w:val="a2"/>
    <w:next w:val="af1"/>
    <w:uiPriority w:val="3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2"/>
    <w:next w:val="af1"/>
    <w:uiPriority w:val="3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f1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">
    <w:name w:val="Сетка таблицы11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Сетка таблицы6"/>
    <w:basedOn w:val="a2"/>
    <w:next w:val="af1"/>
    <w:uiPriority w:val="3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">
    <w:name w:val="Сетка таблицы11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BA7932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30">
    <w:name w:val="Заголовок 3 Знак"/>
    <w:basedOn w:val="a1"/>
    <w:link w:val="3"/>
    <w:rsid w:val="00662B9A"/>
    <w:rPr>
      <w:rFonts w:ascii="Arial" w:hAnsi="Arial" w:cs="Arial"/>
      <w:b/>
      <w:bCs/>
      <w:sz w:val="26"/>
      <w:szCs w:val="26"/>
      <w:lang w:eastAsia="ar-SA"/>
    </w:rPr>
  </w:style>
  <w:style w:type="character" w:customStyle="1" w:styleId="50">
    <w:name w:val="Заголовок 5 Знак"/>
    <w:basedOn w:val="a1"/>
    <w:link w:val="5"/>
    <w:rsid w:val="00662B9A"/>
    <w:rPr>
      <w:b/>
      <w:bCs/>
      <w:i/>
      <w:iCs/>
      <w:sz w:val="26"/>
      <w:szCs w:val="26"/>
      <w:lang w:eastAsia="ar-SA"/>
    </w:rPr>
  </w:style>
  <w:style w:type="character" w:customStyle="1" w:styleId="af8">
    <w:name w:val="Основной текст с отступом Знак"/>
    <w:basedOn w:val="a1"/>
    <w:link w:val="af7"/>
    <w:rsid w:val="00662B9A"/>
    <w:rPr>
      <w:sz w:val="24"/>
      <w:szCs w:val="24"/>
      <w:lang w:eastAsia="ar-SA"/>
    </w:rPr>
  </w:style>
  <w:style w:type="paragraph" w:styleId="2b">
    <w:name w:val="Body Text 2"/>
    <w:basedOn w:val="a0"/>
    <w:link w:val="2c"/>
    <w:semiHidden/>
    <w:unhideWhenUsed/>
    <w:rsid w:val="00D82561"/>
    <w:pPr>
      <w:spacing w:after="120" w:line="480" w:lineRule="auto"/>
    </w:pPr>
  </w:style>
  <w:style w:type="character" w:customStyle="1" w:styleId="2c">
    <w:name w:val="Основной текст 2 Знак"/>
    <w:basedOn w:val="a1"/>
    <w:link w:val="2b"/>
    <w:semiHidden/>
    <w:rsid w:val="00D82561"/>
    <w:rPr>
      <w:sz w:val="24"/>
      <w:szCs w:val="24"/>
      <w:lang w:eastAsia="ar-SA"/>
    </w:rPr>
  </w:style>
  <w:style w:type="paragraph" w:customStyle="1" w:styleId="affe">
    <w:name w:val="Базовый"/>
    <w:rsid w:val="00D82561"/>
    <w:pPr>
      <w:tabs>
        <w:tab w:val="left" w:pos="709"/>
      </w:tabs>
      <w:suppressAutoHyphens/>
      <w:spacing w:after="60" w:line="276" w:lineRule="auto"/>
      <w:jc w:val="both"/>
    </w:pPr>
    <w:rPr>
      <w:sz w:val="24"/>
      <w:szCs w:val="24"/>
      <w:lang w:eastAsia="ar-SA"/>
    </w:rPr>
  </w:style>
  <w:style w:type="character" w:styleId="afff">
    <w:name w:val="FollowedHyperlink"/>
    <w:basedOn w:val="a1"/>
    <w:uiPriority w:val="99"/>
    <w:semiHidden/>
    <w:unhideWhenUsed/>
    <w:rsid w:val="00BB46D2"/>
    <w:rPr>
      <w:color w:val="800080" w:themeColor="followedHyperlink"/>
      <w:u w:val="single"/>
    </w:rPr>
  </w:style>
  <w:style w:type="table" w:customStyle="1" w:styleId="71">
    <w:name w:val="Сетка таблицы7"/>
    <w:basedOn w:val="a2"/>
    <w:next w:val="af1"/>
    <w:rsid w:val="00A222B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">
    <w:name w:val="Сетка таблицы 11"/>
    <w:basedOn w:val="a2"/>
    <w:next w:val="19"/>
    <w:rsid w:val="00A222B0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0">
    <w:name w:val="Сетка таблицы16"/>
    <w:basedOn w:val="a2"/>
    <w:next w:val="af1"/>
    <w:uiPriority w:val="59"/>
    <w:rsid w:val="00A222B0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">
    <w:name w:val="Сетка таблицы3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">
    <w:name w:val="Сетка таблицы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">
    <w:name w:val="Сетка таблицы15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660">
    <w:name w:val="14660"/>
    <w:basedOn w:val="a0"/>
    <w:rsid w:val="00C039C4"/>
    <w:pPr>
      <w:suppressAutoHyphens w:val="0"/>
      <w:autoSpaceDE w:val="0"/>
      <w:autoSpaceDN w:val="0"/>
      <w:spacing w:before="120" w:after="120"/>
      <w:jc w:val="center"/>
    </w:pPr>
    <w:rPr>
      <w:b/>
      <w:bCs/>
      <w:color w:val="000000"/>
      <w:sz w:val="28"/>
      <w:szCs w:val="28"/>
      <w:lang w:eastAsia="ru-RU"/>
    </w:rPr>
  </w:style>
  <w:style w:type="table" w:customStyle="1" w:styleId="81">
    <w:name w:val="Сетка таблицы8"/>
    <w:basedOn w:val="a2"/>
    <w:next w:val="af1"/>
    <w:uiPriority w:val="59"/>
    <w:rsid w:val="00C039C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basedOn w:val="a2"/>
    <w:next w:val="af1"/>
    <w:uiPriority w:val="59"/>
    <w:rsid w:val="00055DDD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sPlusNormal0">
    <w:name w:val="ConsPlusNormal Знак"/>
    <w:link w:val="ConsPlusNormal"/>
    <w:locked/>
    <w:rsid w:val="003E3ED6"/>
    <w:rPr>
      <w:rFonts w:ascii="Arial" w:hAnsi="Arial" w:cs="Arial"/>
    </w:rPr>
  </w:style>
  <w:style w:type="paragraph" w:styleId="52">
    <w:name w:val="toc 5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2">
    <w:name w:val="toc 6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2">
    <w:name w:val="toc 7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2">
    <w:name w:val="toc 8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customStyle="1" w:styleId="ConsNonformat">
    <w:name w:val="ConsNonformat"/>
    <w:rsid w:val="003E3ED6"/>
    <w:pPr>
      <w:widowControl w:val="0"/>
      <w:numPr>
        <w:numId w:val="4"/>
      </w:numPr>
      <w:suppressAutoHyphens/>
      <w:autoSpaceDE w:val="0"/>
      <w:autoSpaceDN w:val="0"/>
      <w:ind w:right="19772"/>
      <w:textAlignment w:val="baseline"/>
    </w:pPr>
    <w:rPr>
      <w:rFonts w:ascii="Courier New" w:eastAsia="SimSun" w:hAnsi="Courier New" w:cs="Courier New"/>
      <w:kern w:val="3"/>
      <w:lang w:eastAsia="zh-CN"/>
    </w:rPr>
  </w:style>
  <w:style w:type="numbering" w:customStyle="1" w:styleId="WW8Num16">
    <w:name w:val="WW8Num16"/>
    <w:rsid w:val="003E3ED6"/>
    <w:pPr>
      <w:numPr>
        <w:numId w:val="4"/>
      </w:numPr>
    </w:pPr>
  </w:style>
  <w:style w:type="character" w:customStyle="1" w:styleId="Calibri9pt">
    <w:name w:val="Основной текст + Calibri;9 pt"/>
    <w:basedOn w:val="a1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f0">
    <w:name w:val="Основной текст_"/>
    <w:basedOn w:val="a1"/>
    <w:rsid w:val="00B93AC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Calibri85pt">
    <w:name w:val="Основной текст + Calibri;8.5 pt"/>
    <w:basedOn w:val="afff0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fff1">
    <w:name w:val="Колонтитул_"/>
    <w:link w:val="afff2"/>
    <w:locked/>
    <w:rsid w:val="000A6511"/>
    <w:rPr>
      <w:shd w:val="clear" w:color="auto" w:fill="FFFFFF"/>
    </w:rPr>
  </w:style>
  <w:style w:type="character" w:customStyle="1" w:styleId="92">
    <w:name w:val="Колонтитул + 9"/>
    <w:aliases w:val="5 pt1"/>
    <w:rsid w:val="000A6511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afff2">
    <w:name w:val="Колонтитул"/>
    <w:basedOn w:val="a0"/>
    <w:link w:val="afff1"/>
    <w:rsid w:val="000A6511"/>
    <w:pPr>
      <w:shd w:val="clear" w:color="auto" w:fill="FFFFFF"/>
      <w:suppressAutoHyphens w:val="0"/>
    </w:pPr>
    <w:rPr>
      <w:sz w:val="20"/>
      <w:szCs w:val="20"/>
      <w:lang w:eastAsia="ru-RU"/>
    </w:rPr>
  </w:style>
  <w:style w:type="paragraph" w:styleId="afff3">
    <w:name w:val="No Spacing"/>
    <w:uiPriority w:val="1"/>
    <w:qFormat/>
    <w:rsid w:val="00CD7C25"/>
    <w:pPr>
      <w:widowControl w:val="0"/>
      <w:autoSpaceDE w:val="0"/>
      <w:autoSpaceDN w:val="0"/>
      <w:adjustRightInd w:val="0"/>
    </w:pPr>
  </w:style>
  <w:style w:type="paragraph" w:customStyle="1" w:styleId="43">
    <w:name w:val="Без интервала4"/>
    <w:rsid w:val="00CD7C25"/>
    <w:rPr>
      <w:rFonts w:ascii="Calibri" w:hAnsi="Calibri"/>
      <w:sz w:val="22"/>
      <w:szCs w:val="22"/>
      <w:lang w:eastAsia="en-US"/>
    </w:rPr>
  </w:style>
  <w:style w:type="character" w:customStyle="1" w:styleId="FontStyle12">
    <w:name w:val="Font Style12"/>
    <w:rsid w:val="00CD7C25"/>
    <w:rPr>
      <w:rFonts w:ascii="Times New Roman" w:hAnsi="Times New Roman"/>
      <w:b/>
      <w:spacing w:val="10"/>
      <w:sz w:val="24"/>
    </w:rPr>
  </w:style>
  <w:style w:type="paragraph" w:customStyle="1" w:styleId="afff4">
    <w:name w:val="Прижатый влево"/>
    <w:basedOn w:val="a0"/>
    <w:next w:val="a0"/>
    <w:uiPriority w:val="99"/>
    <w:rsid w:val="00DD0304"/>
    <w:pPr>
      <w:widowControl w:val="0"/>
      <w:suppressAutoHyphens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  <w:lang w:eastAsia="ru-RU"/>
    </w:rPr>
  </w:style>
  <w:style w:type="paragraph" w:customStyle="1" w:styleId="ConsPlusCell">
    <w:name w:val="ConsPlusCell"/>
    <w:uiPriority w:val="99"/>
    <w:rsid w:val="009B1A2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">
    <w:name w:val="Список маркированный 1"/>
    <w:basedOn w:val="a0"/>
    <w:rsid w:val="001B6E05"/>
    <w:pPr>
      <w:numPr>
        <w:numId w:val="3"/>
      </w:numPr>
      <w:tabs>
        <w:tab w:val="left" w:pos="1276"/>
      </w:tabs>
      <w:jc w:val="both"/>
    </w:pPr>
  </w:style>
  <w:style w:type="character" w:customStyle="1" w:styleId="b-message-headname">
    <w:name w:val="b-message-head__name"/>
    <w:basedOn w:val="a1"/>
    <w:rsid w:val="00A6539F"/>
  </w:style>
  <w:style w:type="character" w:customStyle="1" w:styleId="b-message-heademail">
    <w:name w:val="b-message-head__email"/>
    <w:basedOn w:val="a1"/>
    <w:rsid w:val="00A6539F"/>
  </w:style>
  <w:style w:type="paragraph" w:customStyle="1" w:styleId="afff5">
    <w:name w:val="Таблицы (моноширинный)"/>
    <w:basedOn w:val="a0"/>
    <w:next w:val="a0"/>
    <w:uiPriority w:val="99"/>
    <w:rsid w:val="00863337"/>
    <w:pPr>
      <w:widowControl w:val="0"/>
      <w:suppressAutoHyphens w:val="0"/>
      <w:autoSpaceDE w:val="0"/>
      <w:autoSpaceDN w:val="0"/>
      <w:adjustRightInd w:val="0"/>
    </w:pPr>
    <w:rPr>
      <w:rFonts w:ascii="Courier New" w:hAnsi="Courier New" w:cs="Courier New"/>
      <w:sz w:val="26"/>
      <w:szCs w:val="26"/>
      <w:lang w:eastAsia="ru-RU"/>
    </w:rPr>
  </w:style>
  <w:style w:type="character" w:customStyle="1" w:styleId="afe">
    <w:name w:val="Абзац списка Знак"/>
    <w:link w:val="afd"/>
    <w:uiPriority w:val="34"/>
    <w:locked/>
    <w:rsid w:val="00E53FB7"/>
    <w:rPr>
      <w:rFonts w:ascii="Calibri" w:eastAsia="Calibri" w:hAnsi="Calibri"/>
      <w:sz w:val="22"/>
      <w:szCs w:val="22"/>
      <w:lang w:eastAsia="ar-SA"/>
    </w:rPr>
  </w:style>
  <w:style w:type="paragraph" w:styleId="afff6">
    <w:name w:val="Plain Text"/>
    <w:basedOn w:val="a0"/>
    <w:link w:val="afff7"/>
    <w:uiPriority w:val="99"/>
    <w:unhideWhenUsed/>
    <w:rsid w:val="005852AD"/>
    <w:pPr>
      <w:suppressAutoHyphens w:val="0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fff7">
    <w:name w:val="Текст Знак"/>
    <w:basedOn w:val="a1"/>
    <w:link w:val="afff6"/>
    <w:uiPriority w:val="99"/>
    <w:rsid w:val="005852AD"/>
    <w:rPr>
      <w:rFonts w:ascii="Consolas" w:eastAsiaTheme="minorHAnsi" w:hAnsi="Consolas" w:cstheme="minorBidi"/>
      <w:sz w:val="21"/>
      <w:szCs w:val="21"/>
      <w:lang w:eastAsia="en-US"/>
    </w:rPr>
  </w:style>
  <w:style w:type="paragraph" w:customStyle="1" w:styleId="afff8">
    <w:name w:val="Нормальный (таблица)"/>
    <w:basedOn w:val="a0"/>
    <w:next w:val="a0"/>
    <w:uiPriority w:val="99"/>
    <w:rsid w:val="00743E0C"/>
    <w:pPr>
      <w:widowControl w:val="0"/>
      <w:suppressAutoHyphens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  <w:lang w:eastAsia="ru-RU"/>
    </w:rPr>
  </w:style>
  <w:style w:type="character" w:customStyle="1" w:styleId="116">
    <w:name w:val="Заголовок 1 Знак1"/>
    <w:aliases w:val="q1 Знак1"/>
    <w:basedOn w:val="a1"/>
    <w:rsid w:val="005F39F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ar-SA"/>
    </w:rPr>
  </w:style>
  <w:style w:type="table" w:customStyle="1" w:styleId="93">
    <w:name w:val="Сетка таблицы9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d">
    <w:name w:val="Заголовок2"/>
    <w:basedOn w:val="a0"/>
    <w:next w:val="a6"/>
    <w:rsid w:val="00524FA3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00">
    <w:name w:val="Сетка таблицы10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 12"/>
    <w:basedOn w:val="a2"/>
    <w:next w:val="19"/>
    <w:rsid w:val="00524FA3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70">
    <w:name w:val="Сетка таблицы17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0">
    <w:name w:val="Сетка таблицы11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0">
    <w:name w:val="Сетка таблицы2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basedOn w:val="a2"/>
    <w:next w:val="af1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">
    <w:name w:val="Сетка таблицы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">
    <w:name w:val="Сетка таблицы 111"/>
    <w:basedOn w:val="a2"/>
    <w:next w:val="19"/>
    <w:rsid w:val="00524FA3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1">
    <w:name w:val="Сетка таблицы16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0">
    <w:name w:val="Заголовок 8 Знак"/>
    <w:basedOn w:val="a1"/>
    <w:link w:val="8"/>
    <w:rsid w:val="00B30DEC"/>
    <w:rPr>
      <w:sz w:val="28"/>
      <w:szCs w:val="24"/>
      <w:shd w:val="clear" w:color="auto" w:fill="FFFFFF"/>
      <w:lang w:eastAsia="ar-SA"/>
    </w:rPr>
  </w:style>
  <w:style w:type="character" w:customStyle="1" w:styleId="90">
    <w:name w:val="Заголовок 9 Знак"/>
    <w:basedOn w:val="a1"/>
    <w:link w:val="9"/>
    <w:rsid w:val="00B30DEC"/>
    <w:rPr>
      <w:b/>
      <w:sz w:val="24"/>
      <w:szCs w:val="24"/>
      <w:lang w:eastAsia="ar-SA"/>
    </w:rPr>
  </w:style>
  <w:style w:type="paragraph" w:customStyle="1" w:styleId="37">
    <w:name w:val="Заголовок3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44">
    <w:name w:val="Заголовок4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53">
    <w:name w:val="Заголовок5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80">
    <w:name w:val="Сетка таблицы18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 13"/>
    <w:basedOn w:val="a2"/>
    <w:next w:val="19"/>
    <w:rsid w:val="00B30DEC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90">
    <w:name w:val="Сетка таблицы19"/>
    <w:basedOn w:val="a2"/>
    <w:next w:val="af1"/>
    <w:uiPriority w:val="59"/>
    <w:rsid w:val="00B30DE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">
    <w:name w:val="Сетка таблицы1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0">
    <w:name w:val="Сетка таблицы134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">
    <w:name w:val="Сетка таблицы63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">
    <w:name w:val="Сетка таблицы73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 112"/>
    <w:basedOn w:val="a2"/>
    <w:next w:val="19"/>
    <w:rsid w:val="00B30DEC"/>
    <w:pPr>
      <w:suppressAutoHyphens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2">
    <w:name w:val="Сетка таблицы162"/>
    <w:basedOn w:val="a2"/>
    <w:next w:val="af1"/>
    <w:uiPriority w:val="59"/>
    <w:rsid w:val="00B30DE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2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1">
    <w:name w:val="Табличный_слева_10"/>
    <w:basedOn w:val="a0"/>
    <w:qFormat/>
    <w:rsid w:val="00B30DEC"/>
    <w:pPr>
      <w:suppressAutoHyphens w:val="0"/>
    </w:pPr>
    <w:rPr>
      <w:sz w:val="20"/>
      <w:lang w:eastAsia="ru-RU"/>
    </w:rPr>
  </w:style>
  <w:style w:type="paragraph" w:customStyle="1" w:styleId="xl63">
    <w:name w:val="xl6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4">
    <w:name w:val="xl6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xl65">
    <w:name w:val="xl6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6">
    <w:name w:val="xl6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7">
    <w:name w:val="xl6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18"/>
      <w:szCs w:val="18"/>
      <w:lang w:eastAsia="ru-RU"/>
    </w:rPr>
  </w:style>
  <w:style w:type="paragraph" w:customStyle="1" w:styleId="xl68">
    <w:name w:val="xl6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9">
    <w:name w:val="xl6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xl70">
    <w:name w:val="xl70"/>
    <w:basedOn w:val="a0"/>
    <w:rsid w:val="00B30DEC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71">
    <w:name w:val="xl7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72">
    <w:name w:val="xl7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color w:val="E26B0A"/>
      <w:lang w:eastAsia="ru-RU"/>
    </w:rPr>
  </w:style>
  <w:style w:type="paragraph" w:customStyle="1" w:styleId="xl73">
    <w:name w:val="xl7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4">
    <w:name w:val="xl7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ru-RU"/>
    </w:rPr>
  </w:style>
  <w:style w:type="paragraph" w:customStyle="1" w:styleId="xl75">
    <w:name w:val="xl75"/>
    <w:basedOn w:val="a0"/>
    <w:rsid w:val="00B30DEC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E26B0A"/>
      <w:sz w:val="18"/>
      <w:szCs w:val="18"/>
      <w:lang w:eastAsia="ru-RU"/>
    </w:rPr>
  </w:style>
  <w:style w:type="paragraph" w:customStyle="1" w:styleId="xl76">
    <w:name w:val="xl7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7">
    <w:name w:val="xl77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8">
    <w:name w:val="xl78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9">
    <w:name w:val="xl79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0">
    <w:name w:val="xl80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64">
    <w:name w:val="Заголовок6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character" w:customStyle="1" w:styleId="afff9">
    <w:name w:val="Основной текст + Не полужирный"/>
    <w:aliases w:val="Интервал 0 pt6"/>
    <w:basedOn w:val="a1"/>
    <w:uiPriority w:val="99"/>
    <w:rsid w:val="00B30DEC"/>
    <w:rPr>
      <w:rFonts w:ascii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none"/>
      <w:lang w:val="ru-RU" w:eastAsia="ru-RU"/>
    </w:rPr>
  </w:style>
  <w:style w:type="character" w:customStyle="1" w:styleId="2e">
    <w:name w:val="Основной текст + Не полужирный2"/>
    <w:aliases w:val="Интервал 0 pt5"/>
    <w:basedOn w:val="a1"/>
    <w:uiPriority w:val="99"/>
    <w:rsid w:val="00B30DEC"/>
    <w:rPr>
      <w:rFonts w:ascii="Times New Roman" w:hAnsi="Times New Roman" w:cs="Times New Roman"/>
      <w:b/>
      <w:bCs/>
      <w:color w:val="000000"/>
      <w:spacing w:val="2"/>
      <w:w w:val="100"/>
      <w:position w:val="0"/>
      <w:sz w:val="24"/>
      <w:szCs w:val="24"/>
      <w:u w:val="none"/>
      <w:lang w:val="ru-RU" w:eastAsia="ru-RU"/>
    </w:rPr>
  </w:style>
  <w:style w:type="paragraph" w:customStyle="1" w:styleId="xl81">
    <w:name w:val="xl8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2">
    <w:name w:val="xl82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3">
    <w:name w:val="xl83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character" w:customStyle="1" w:styleId="cardnamepart">
    <w:name w:val="card__namepart"/>
    <w:basedOn w:val="a1"/>
    <w:rsid w:val="00B30DEC"/>
  </w:style>
  <w:style w:type="paragraph" w:customStyle="1" w:styleId="formattext0">
    <w:name w:val="formattext"/>
    <w:rsid w:val="00B30DEC"/>
    <w:pPr>
      <w:widowControl w:val="0"/>
      <w:autoSpaceDE w:val="0"/>
      <w:autoSpaceDN w:val="0"/>
      <w:adjustRightInd w:val="0"/>
    </w:pPr>
    <w:rPr>
      <w:rFonts w:eastAsia="SimSun"/>
      <w:sz w:val="18"/>
      <w:szCs w:val="18"/>
    </w:rPr>
  </w:style>
  <w:style w:type="paragraph" w:styleId="38">
    <w:name w:val="Body Text Indent 3"/>
    <w:basedOn w:val="a0"/>
    <w:link w:val="39"/>
    <w:rsid w:val="00B30DEC"/>
    <w:pPr>
      <w:spacing w:after="120"/>
      <w:ind w:left="283"/>
    </w:pPr>
    <w:rPr>
      <w:rFonts w:eastAsia="SimSun"/>
      <w:sz w:val="16"/>
      <w:szCs w:val="16"/>
    </w:rPr>
  </w:style>
  <w:style w:type="character" w:customStyle="1" w:styleId="39">
    <w:name w:val="Основной текст с отступом 3 Знак"/>
    <w:basedOn w:val="a1"/>
    <w:link w:val="38"/>
    <w:rsid w:val="00B30DEC"/>
    <w:rPr>
      <w:rFonts w:eastAsia="SimSun"/>
      <w:sz w:val="16"/>
      <w:szCs w:val="16"/>
      <w:lang w:eastAsia="ar-SA"/>
    </w:rPr>
  </w:style>
  <w:style w:type="paragraph" w:customStyle="1" w:styleId="afffa">
    <w:name w:val="Комментарий"/>
    <w:basedOn w:val="a0"/>
    <w:next w:val="a0"/>
    <w:rsid w:val="00B30DEC"/>
    <w:pPr>
      <w:suppressAutoHyphens w:val="0"/>
      <w:autoSpaceDE w:val="0"/>
      <w:autoSpaceDN w:val="0"/>
      <w:adjustRightInd w:val="0"/>
      <w:ind w:left="170"/>
      <w:jc w:val="both"/>
    </w:pPr>
    <w:rPr>
      <w:rFonts w:ascii="Arial" w:eastAsia="SimSun" w:hAnsi="Arial"/>
      <w:i/>
      <w:iCs/>
      <w:color w:val="800080"/>
      <w:sz w:val="20"/>
      <w:szCs w:val="20"/>
      <w:lang w:eastAsia="ru-RU"/>
    </w:rPr>
  </w:style>
  <w:style w:type="paragraph" w:styleId="afffb">
    <w:name w:val="footnote text"/>
    <w:basedOn w:val="a0"/>
    <w:link w:val="afffc"/>
    <w:rsid w:val="00B30DEC"/>
    <w:pPr>
      <w:suppressAutoHyphens w:val="0"/>
    </w:pPr>
    <w:rPr>
      <w:rFonts w:eastAsia="SimSun"/>
      <w:sz w:val="20"/>
      <w:szCs w:val="20"/>
      <w:lang w:eastAsia="ru-RU"/>
    </w:rPr>
  </w:style>
  <w:style w:type="character" w:customStyle="1" w:styleId="afffc">
    <w:name w:val="Текст сноски Знак"/>
    <w:basedOn w:val="a1"/>
    <w:link w:val="afffb"/>
    <w:rsid w:val="00B30DEC"/>
    <w:rPr>
      <w:rFonts w:eastAsia="SimSun"/>
    </w:rPr>
  </w:style>
  <w:style w:type="character" w:styleId="afffd">
    <w:name w:val="footnote reference"/>
    <w:basedOn w:val="a1"/>
    <w:rsid w:val="00B30DEC"/>
    <w:rPr>
      <w:vertAlign w:val="superscript"/>
    </w:rPr>
  </w:style>
  <w:style w:type="paragraph" w:customStyle="1" w:styleId="1d">
    <w:name w:val="Знак1"/>
    <w:basedOn w:val="a0"/>
    <w:rsid w:val="00B30DEC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character" w:customStyle="1" w:styleId="afffe">
    <w:name w:val="Цветовое выделение"/>
    <w:rsid w:val="00B30DEC"/>
    <w:rPr>
      <w:b/>
      <w:color w:val="000080"/>
    </w:rPr>
  </w:style>
  <w:style w:type="paragraph" w:customStyle="1" w:styleId="118">
    <w:name w:val="Знак11"/>
    <w:basedOn w:val="a0"/>
    <w:rsid w:val="00B30DEC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table" w:customStyle="1" w:styleId="331">
    <w:name w:val="Сетка таблицы331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1"/>
    <w:basedOn w:val="a0"/>
    <w:rsid w:val="00B30DEC"/>
    <w:pPr>
      <w:suppressAutoHyphens w:val="0"/>
      <w:spacing w:before="100" w:beforeAutospacing="1" w:after="100" w:afterAutospacing="1"/>
    </w:pPr>
    <w:rPr>
      <w:rFonts w:eastAsia="SimSun"/>
      <w:lang w:eastAsia="ru-RU"/>
    </w:rPr>
  </w:style>
  <w:style w:type="paragraph" w:styleId="affff">
    <w:name w:val="Revision"/>
    <w:hidden/>
    <w:uiPriority w:val="99"/>
    <w:semiHidden/>
    <w:rsid w:val="00B30DEC"/>
    <w:rPr>
      <w:rFonts w:eastAsia="SimSun"/>
      <w:sz w:val="24"/>
      <w:szCs w:val="24"/>
      <w:lang w:eastAsia="ar-SA"/>
    </w:rPr>
  </w:style>
  <w:style w:type="character" w:customStyle="1" w:styleId="imlogmatch">
    <w:name w:val="im_log_match"/>
    <w:basedOn w:val="a1"/>
    <w:rsid w:val="00B30DEC"/>
  </w:style>
  <w:style w:type="character" w:customStyle="1" w:styleId="js-extracted-address">
    <w:name w:val="js-extracted-address"/>
    <w:basedOn w:val="a1"/>
    <w:rsid w:val="00B30DEC"/>
  </w:style>
  <w:style w:type="character" w:customStyle="1" w:styleId="mail-message-map-nobreak">
    <w:name w:val="mail-message-map-nobreak"/>
    <w:basedOn w:val="a1"/>
    <w:rsid w:val="00B30DEC"/>
  </w:style>
  <w:style w:type="character" w:customStyle="1" w:styleId="TimesNewRoman">
    <w:name w:val="Стиль Times New Roman"/>
    <w:basedOn w:val="a1"/>
    <w:rsid w:val="00B30DEC"/>
    <w:rPr>
      <w:rFonts w:ascii="Times New Roman" w:hAnsi="Times New Roman"/>
      <w:sz w:val="28"/>
    </w:rPr>
  </w:style>
  <w:style w:type="paragraph" w:customStyle="1" w:styleId="Normal1">
    <w:name w:val="Стиль Normal + Первая строка:  1 см Междустр.интервал:  полуторный"/>
    <w:basedOn w:val="a0"/>
    <w:rsid w:val="00B30DEC"/>
    <w:pPr>
      <w:widowControl w:val="0"/>
      <w:tabs>
        <w:tab w:val="right" w:pos="567"/>
      </w:tabs>
      <w:suppressAutoHyphens w:val="0"/>
      <w:spacing w:line="360" w:lineRule="auto"/>
      <w:ind w:firstLine="567"/>
      <w:jc w:val="both"/>
    </w:pPr>
    <w:rPr>
      <w:rFonts w:eastAsia="SimSun"/>
      <w:snapToGrid w:val="0"/>
      <w:sz w:val="28"/>
      <w:szCs w:val="20"/>
      <w:lang w:eastAsia="ru-RU"/>
    </w:rPr>
  </w:style>
  <w:style w:type="paragraph" w:customStyle="1" w:styleId="01">
    <w:name w:val="01 Основной текст"/>
    <w:basedOn w:val="ConsNormal"/>
    <w:qFormat/>
    <w:rsid w:val="00B30DEC"/>
    <w:pPr>
      <w:widowControl/>
      <w:suppressAutoHyphens w:val="0"/>
      <w:autoSpaceDN w:val="0"/>
      <w:adjustRightInd w:val="0"/>
      <w:ind w:right="0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0">
    <w:name w:val="Информация об изменениях"/>
    <w:basedOn w:val="a0"/>
    <w:next w:val="a0"/>
    <w:uiPriority w:val="99"/>
    <w:rsid w:val="00B30DEC"/>
    <w:pPr>
      <w:widowControl w:val="0"/>
      <w:suppressAutoHyphens w:val="0"/>
      <w:autoSpaceDE w:val="0"/>
      <w:autoSpaceDN w:val="0"/>
      <w:adjustRightInd w:val="0"/>
      <w:spacing w:before="180"/>
      <w:ind w:left="360" w:right="360"/>
      <w:jc w:val="both"/>
    </w:pPr>
    <w:rPr>
      <w:rFonts w:ascii="Arial" w:eastAsiaTheme="minorEastAsia" w:hAnsi="Arial" w:cs="Arial"/>
      <w:color w:val="353842"/>
      <w:sz w:val="20"/>
      <w:szCs w:val="20"/>
      <w:shd w:val="clear" w:color="auto" w:fill="EAEFED"/>
      <w:lang w:eastAsia="ru-RU"/>
    </w:rPr>
  </w:style>
  <w:style w:type="paragraph" w:customStyle="1" w:styleId="affff1">
    <w:name w:val="Подзаголовок для информации об изменениях"/>
    <w:basedOn w:val="a0"/>
    <w:next w:val="a0"/>
    <w:uiPriority w:val="99"/>
    <w:rsid w:val="00B30DEC"/>
    <w:pPr>
      <w:widowControl w:val="0"/>
      <w:suppressAutoHyphens w:val="0"/>
      <w:autoSpaceDE w:val="0"/>
      <w:autoSpaceDN w:val="0"/>
      <w:adjustRightInd w:val="0"/>
      <w:ind w:firstLine="720"/>
      <w:jc w:val="both"/>
    </w:pPr>
    <w:rPr>
      <w:rFonts w:ascii="Arial" w:eastAsiaTheme="minorEastAsia" w:hAnsi="Arial" w:cs="Arial"/>
      <w:b/>
      <w:bCs/>
      <w:color w:val="353842"/>
      <w:sz w:val="20"/>
      <w:szCs w:val="20"/>
      <w:lang w:eastAsia="ru-RU"/>
    </w:rPr>
  </w:style>
  <w:style w:type="paragraph" w:customStyle="1" w:styleId="TimesNewRoman14">
    <w:name w:val="Стиль Times New Roman 14 пт Междустр.интервал:  полуторный"/>
    <w:basedOn w:val="a0"/>
    <w:link w:val="TimesNewRoman140"/>
    <w:rsid w:val="00B30DEC"/>
    <w:pPr>
      <w:suppressAutoHyphens w:val="0"/>
      <w:spacing w:before="100" w:beforeAutospacing="1" w:after="100" w:afterAutospacing="1" w:line="360" w:lineRule="auto"/>
      <w:ind w:firstLine="709"/>
      <w:jc w:val="both"/>
    </w:pPr>
    <w:rPr>
      <w:rFonts w:eastAsia="SimSun"/>
      <w:sz w:val="28"/>
      <w:szCs w:val="20"/>
      <w:lang w:eastAsia="ru-RU"/>
    </w:rPr>
  </w:style>
  <w:style w:type="character" w:customStyle="1" w:styleId="TimesNewRoman140">
    <w:name w:val="Стиль Times New Roman 14 пт Междустр.интервал:  полуторный Знак"/>
    <w:basedOn w:val="a1"/>
    <w:link w:val="TimesNewRoman14"/>
    <w:rsid w:val="00B30DEC"/>
    <w:rPr>
      <w:rFonts w:eastAsia="SimSun"/>
      <w:sz w:val="28"/>
    </w:rPr>
  </w:style>
  <w:style w:type="paragraph" w:customStyle="1" w:styleId="affff2">
    <w:name w:val="Информация о версии"/>
    <w:basedOn w:val="afffa"/>
    <w:next w:val="a0"/>
    <w:uiPriority w:val="99"/>
    <w:rsid w:val="00B30DEC"/>
    <w:pPr>
      <w:widowControl w:val="0"/>
      <w:spacing w:before="75"/>
    </w:pPr>
    <w:rPr>
      <w:rFonts w:eastAsiaTheme="minorEastAsia" w:cs="Arial"/>
      <w:color w:val="353842"/>
      <w:sz w:val="26"/>
      <w:szCs w:val="26"/>
      <w:shd w:val="clear" w:color="auto" w:fill="F0F0F0"/>
    </w:rPr>
  </w:style>
  <w:style w:type="character" w:customStyle="1" w:styleId="cardattributesattrsitem">
    <w:name w:val="cardattributes__attrsitem"/>
    <w:basedOn w:val="a1"/>
    <w:rsid w:val="00B30DEC"/>
  </w:style>
  <w:style w:type="table" w:customStyle="1" w:styleId="3311">
    <w:name w:val="Сетка таблицы3311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nt5">
    <w:name w:val="font5"/>
    <w:basedOn w:val="a0"/>
    <w:rsid w:val="00B30DEC"/>
    <w:pPr>
      <w:suppressAutoHyphens w:val="0"/>
      <w:spacing w:before="100" w:beforeAutospacing="1" w:after="100" w:afterAutospacing="1"/>
    </w:pPr>
    <w:rPr>
      <w:rFonts w:ascii="Arial" w:hAnsi="Arial" w:cs="Arial"/>
      <w:color w:val="FF0000"/>
      <w:sz w:val="22"/>
      <w:szCs w:val="22"/>
      <w:lang w:eastAsia="ru-RU"/>
    </w:rPr>
  </w:style>
  <w:style w:type="paragraph" w:customStyle="1" w:styleId="xl84">
    <w:name w:val="xl8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5">
    <w:name w:val="xl8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6">
    <w:name w:val="xl8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87">
    <w:name w:val="xl8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8">
    <w:name w:val="xl8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FFFF"/>
      <w:lang w:eastAsia="ru-RU"/>
    </w:rPr>
  </w:style>
  <w:style w:type="paragraph" w:customStyle="1" w:styleId="xl89">
    <w:name w:val="xl8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538DD5"/>
      <w:lang w:eastAsia="ru-RU"/>
    </w:rPr>
  </w:style>
  <w:style w:type="paragraph" w:customStyle="1" w:styleId="xl90">
    <w:name w:val="xl90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DA9694"/>
      <w:lang w:eastAsia="ru-RU"/>
    </w:rPr>
  </w:style>
  <w:style w:type="paragraph" w:customStyle="1" w:styleId="xl91">
    <w:name w:val="xl9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2">
    <w:name w:val="xl9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3">
    <w:name w:val="xl9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lang w:eastAsia="ru-RU"/>
    </w:rPr>
  </w:style>
  <w:style w:type="paragraph" w:customStyle="1" w:styleId="xl94">
    <w:name w:val="xl9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5">
    <w:name w:val="xl9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96">
    <w:name w:val="xl9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16365C"/>
      <w:lang w:eastAsia="ru-RU"/>
    </w:rPr>
  </w:style>
  <w:style w:type="paragraph" w:customStyle="1" w:styleId="xl97">
    <w:name w:val="xl9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8">
    <w:name w:val="xl9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B0F0"/>
      <w:lang w:eastAsia="ru-RU"/>
    </w:rPr>
  </w:style>
  <w:style w:type="paragraph" w:customStyle="1" w:styleId="xl99">
    <w:name w:val="xl9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7030A0"/>
      <w:lang w:eastAsia="ru-RU"/>
    </w:rPr>
  </w:style>
  <w:style w:type="paragraph" w:customStyle="1" w:styleId="xl100">
    <w:name w:val="xl100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1">
    <w:name w:val="xl101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2">
    <w:name w:val="xl102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3">
    <w:name w:val="xl10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4">
    <w:name w:val="xl10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5">
    <w:name w:val="xl105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6">
    <w:name w:val="xl106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7">
    <w:name w:val="xl107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8">
    <w:name w:val="xl108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9">
    <w:name w:val="xl10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0">
    <w:name w:val="xl110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1">
    <w:name w:val="xl111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2">
    <w:name w:val="xl11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3">
    <w:name w:val="xl113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4">
    <w:name w:val="xl114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5">
    <w:name w:val="xl115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6">
    <w:name w:val="xl116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rmchqcpvmsonormal">
    <w:name w:val="rmchqcpv msonormal"/>
    <w:basedOn w:val="a0"/>
    <w:rsid w:val="00B30DEC"/>
    <w:pPr>
      <w:suppressAutoHyphens w:val="0"/>
      <w:spacing w:before="100" w:beforeAutospacing="1" w:after="100" w:afterAutospacing="1"/>
    </w:pPr>
    <w:rPr>
      <w:lang w:eastAsia="ru-RU"/>
    </w:rPr>
  </w:style>
  <w:style w:type="table" w:customStyle="1" w:styleId="144">
    <w:name w:val="Сетка таблицы 14"/>
    <w:basedOn w:val="a2"/>
    <w:next w:val="19"/>
    <w:rsid w:val="00B30DEC"/>
    <w:pPr>
      <w:suppressAutoHyphens/>
    </w:pPr>
    <w:rPr>
      <w:rFonts w:eastAsia="SimSu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80">
    <w:name w:val="Сетка таблицы28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0">
    <w:name w:val="Сетка таблицы118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basedOn w:val="a2"/>
    <w:next w:val="af1"/>
    <w:uiPriority w:val="39"/>
    <w:rsid w:val="00B30DE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">
    <w:name w:val="Сетка таблицы44"/>
    <w:basedOn w:val="a2"/>
    <w:next w:val="af1"/>
    <w:rsid w:val="00B30DEC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basedOn w:val="a2"/>
    <w:next w:val="af1"/>
    <w:rsid w:val="00B30DEC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0">
    <w:name w:val="Сетка таблицы64"/>
    <w:basedOn w:val="a2"/>
    <w:next w:val="af1"/>
    <w:uiPriority w:val="3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basedOn w:val="a2"/>
    <w:next w:val="af1"/>
    <w:rsid w:val="00B30D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basedOn w:val="a2"/>
    <w:next w:val="af1"/>
    <w:rsid w:val="00B30D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271">
    <w:name w:val="font271"/>
    <w:basedOn w:val="a1"/>
    <w:rsid w:val="00B30DEC"/>
    <w:rPr>
      <w:rFonts w:ascii="Arial" w:hAnsi="Arial" w:cs="Arial" w:hint="default"/>
      <w:b w:val="0"/>
      <w:bCs w:val="0"/>
      <w:i w:val="0"/>
      <w:iCs w:val="0"/>
      <w:strike w:val="0"/>
      <w:dstrike w:val="0"/>
      <w:color w:val="538DD5"/>
      <w:sz w:val="20"/>
      <w:szCs w:val="20"/>
      <w:u w:val="none"/>
      <w:effect w:val="none"/>
    </w:rPr>
  </w:style>
  <w:style w:type="character" w:customStyle="1" w:styleId="font51">
    <w:name w:val="font51"/>
    <w:basedOn w:val="a1"/>
    <w:rsid w:val="00B30DEC"/>
    <w:rPr>
      <w:rFonts w:ascii="Arial" w:hAnsi="Arial" w:cs="Arial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83">
    <w:name w:val="Основной шрифт абзаца8"/>
    <w:rsid w:val="00B30DEC"/>
  </w:style>
  <w:style w:type="character" w:customStyle="1" w:styleId="WW8Num10z0">
    <w:name w:val="WW8Num10z0"/>
    <w:rsid w:val="00B30DEC"/>
    <w:rPr>
      <w:rFonts w:ascii="Symbol" w:eastAsia="Times New Roman" w:hAnsi="Symbol" w:cs="Times New Roman"/>
    </w:rPr>
  </w:style>
  <w:style w:type="character" w:customStyle="1" w:styleId="WW8Num10z1">
    <w:name w:val="WW8Num10z1"/>
    <w:rsid w:val="00B30DEC"/>
    <w:rPr>
      <w:rFonts w:ascii="Courier New" w:hAnsi="Courier New" w:cs="Courier New"/>
    </w:rPr>
  </w:style>
  <w:style w:type="character" w:customStyle="1" w:styleId="WW8Num10z2">
    <w:name w:val="WW8Num10z2"/>
    <w:rsid w:val="00B30DEC"/>
    <w:rPr>
      <w:rFonts w:ascii="Wingdings" w:hAnsi="Wingdings" w:cs="Wingdings"/>
    </w:rPr>
  </w:style>
  <w:style w:type="character" w:customStyle="1" w:styleId="WW8Num10z3">
    <w:name w:val="WW8Num10z3"/>
    <w:rsid w:val="00B30DEC"/>
    <w:rPr>
      <w:rFonts w:ascii="Symbol" w:hAnsi="Symbol" w:cs="Symbol"/>
    </w:rPr>
  </w:style>
  <w:style w:type="character" w:customStyle="1" w:styleId="WW8Num12z0">
    <w:name w:val="WW8Num12z0"/>
    <w:rsid w:val="00B30DEC"/>
    <w:rPr>
      <w:rFonts w:ascii="Symbol" w:eastAsia="Times New Roman" w:hAnsi="Symbol" w:cs="Times New Roman"/>
    </w:rPr>
  </w:style>
  <w:style w:type="character" w:customStyle="1" w:styleId="WW8Num14z0">
    <w:name w:val="WW8Num14z0"/>
    <w:rsid w:val="00B30DEC"/>
    <w:rPr>
      <w:b/>
    </w:rPr>
  </w:style>
  <w:style w:type="character" w:customStyle="1" w:styleId="74">
    <w:name w:val="Основной шрифт абзаца7"/>
    <w:rsid w:val="00B30DEC"/>
  </w:style>
  <w:style w:type="character" w:customStyle="1" w:styleId="WW8Num8z0">
    <w:name w:val="WW8Num8z0"/>
    <w:rsid w:val="00B30DEC"/>
    <w:rPr>
      <w:rFonts w:ascii="Symbol" w:hAnsi="Symbol" w:cs="Times New Roman"/>
    </w:rPr>
  </w:style>
  <w:style w:type="character" w:customStyle="1" w:styleId="WW8Num8z1">
    <w:name w:val="WW8Num8z1"/>
    <w:rsid w:val="00B30DEC"/>
    <w:rPr>
      <w:rFonts w:ascii="Courier New" w:hAnsi="Courier New"/>
    </w:rPr>
  </w:style>
  <w:style w:type="character" w:customStyle="1" w:styleId="WW8Num8z2">
    <w:name w:val="WW8Num8z2"/>
    <w:rsid w:val="00B30DEC"/>
    <w:rPr>
      <w:rFonts w:ascii="Wingdings" w:hAnsi="Wingdings"/>
    </w:rPr>
  </w:style>
  <w:style w:type="character" w:customStyle="1" w:styleId="WW8Num8z3">
    <w:name w:val="WW8Num8z3"/>
    <w:rsid w:val="00B30DEC"/>
    <w:rPr>
      <w:rFonts w:ascii="Symbol" w:hAnsi="Symbol"/>
    </w:rPr>
  </w:style>
  <w:style w:type="character" w:customStyle="1" w:styleId="65">
    <w:name w:val="Основной шрифт абзаца6"/>
    <w:rsid w:val="00B30DEC"/>
  </w:style>
  <w:style w:type="character" w:customStyle="1" w:styleId="55">
    <w:name w:val="Основной шрифт абзаца5"/>
    <w:rsid w:val="00B30DEC"/>
  </w:style>
  <w:style w:type="character" w:customStyle="1" w:styleId="WW8Num2z0">
    <w:name w:val="WW8Num2z0"/>
    <w:rsid w:val="00B30DEC"/>
  </w:style>
  <w:style w:type="character" w:customStyle="1" w:styleId="45">
    <w:name w:val="Основной шрифт абзаца4"/>
    <w:rsid w:val="00B30DEC"/>
  </w:style>
  <w:style w:type="character" w:customStyle="1" w:styleId="WW8Num1z1">
    <w:name w:val="WW8Num1z1"/>
    <w:rsid w:val="00B30DEC"/>
  </w:style>
  <w:style w:type="character" w:customStyle="1" w:styleId="WW8Num1z2">
    <w:name w:val="WW8Num1z2"/>
    <w:rsid w:val="00B30DEC"/>
  </w:style>
  <w:style w:type="character" w:customStyle="1" w:styleId="WW8Num1z3">
    <w:name w:val="WW8Num1z3"/>
    <w:rsid w:val="00B30DEC"/>
  </w:style>
  <w:style w:type="character" w:customStyle="1" w:styleId="WW8Num1z4">
    <w:name w:val="WW8Num1z4"/>
    <w:rsid w:val="00B30DEC"/>
  </w:style>
  <w:style w:type="character" w:customStyle="1" w:styleId="WW8Num1z5">
    <w:name w:val="WW8Num1z5"/>
    <w:rsid w:val="00B30DEC"/>
  </w:style>
  <w:style w:type="character" w:customStyle="1" w:styleId="WW8Num1z6">
    <w:name w:val="WW8Num1z6"/>
    <w:rsid w:val="00B30DEC"/>
  </w:style>
  <w:style w:type="character" w:customStyle="1" w:styleId="WW8Num1z7">
    <w:name w:val="WW8Num1z7"/>
    <w:rsid w:val="00B30DEC"/>
  </w:style>
  <w:style w:type="character" w:customStyle="1" w:styleId="WW8Num1z8">
    <w:name w:val="WW8Num1z8"/>
    <w:rsid w:val="00B30DEC"/>
  </w:style>
  <w:style w:type="character" w:customStyle="1" w:styleId="WW8Num3z0">
    <w:name w:val="WW8Num3z0"/>
    <w:rsid w:val="00B30DEC"/>
    <w:rPr>
      <w:rFonts w:ascii="Times New Roman" w:hAnsi="Times New Roman" w:cs="Times New Roman"/>
    </w:rPr>
  </w:style>
  <w:style w:type="character" w:customStyle="1" w:styleId="WW8Num4z0">
    <w:name w:val="WW8Num4z0"/>
    <w:rsid w:val="00B30DEC"/>
  </w:style>
  <w:style w:type="character" w:customStyle="1" w:styleId="WW8Num6z0">
    <w:name w:val="WW8Num6z0"/>
    <w:rsid w:val="00B30DEC"/>
    <w:rPr>
      <w:rFonts w:ascii="Times New Roman" w:hAnsi="Times New Roman" w:cs="Times New Roman"/>
      <w:b/>
    </w:rPr>
  </w:style>
  <w:style w:type="character" w:customStyle="1" w:styleId="3a">
    <w:name w:val="Основной шрифт абзаца3"/>
    <w:rsid w:val="00B30DEC"/>
  </w:style>
  <w:style w:type="character" w:customStyle="1" w:styleId="WW-Absatz-Standardschriftart11111111111111">
    <w:name w:val="WW-Absatz-Standardschriftart11111111111111"/>
    <w:rsid w:val="00B30DEC"/>
  </w:style>
  <w:style w:type="character" w:customStyle="1" w:styleId="WW-Absatz-Standardschriftart111111111111111">
    <w:name w:val="WW-Absatz-Standardschriftart111111111111111"/>
    <w:rsid w:val="00B30DEC"/>
  </w:style>
  <w:style w:type="character" w:customStyle="1" w:styleId="WW-Absatz-Standardschriftart1111111111111111">
    <w:name w:val="WW-Absatz-Standardschriftart1111111111111111"/>
    <w:rsid w:val="00B30DEC"/>
  </w:style>
  <w:style w:type="character" w:customStyle="1" w:styleId="WW-Absatz-Standardschriftart11111111111111111">
    <w:name w:val="WW-Absatz-Standardschriftart11111111111111111"/>
    <w:rsid w:val="00B30DEC"/>
  </w:style>
  <w:style w:type="character" w:customStyle="1" w:styleId="WW-Absatz-Standardschriftart111111111111111111">
    <w:name w:val="WW-Absatz-Standardschriftart111111111111111111"/>
    <w:rsid w:val="00B30DEC"/>
  </w:style>
  <w:style w:type="character" w:customStyle="1" w:styleId="WW-Absatz-Standardschriftart1111111111111111111">
    <w:name w:val="WW-Absatz-Standardschriftart1111111111111111111"/>
    <w:rsid w:val="00B30DEC"/>
  </w:style>
  <w:style w:type="character" w:customStyle="1" w:styleId="WW-Absatz-Standardschriftart11111111111111111111">
    <w:name w:val="WW-Absatz-Standardschriftart11111111111111111111"/>
    <w:rsid w:val="00B30DEC"/>
  </w:style>
  <w:style w:type="character" w:customStyle="1" w:styleId="WW-Absatz-Standardschriftart111111111111111111111">
    <w:name w:val="WW-Absatz-Standardschriftart111111111111111111111"/>
    <w:rsid w:val="00B30DEC"/>
  </w:style>
  <w:style w:type="character" w:customStyle="1" w:styleId="WW8Num12z1">
    <w:name w:val="WW8Num12z1"/>
    <w:rsid w:val="00B30DEC"/>
    <w:rPr>
      <w:rFonts w:ascii="Courier New" w:hAnsi="Courier New" w:cs="Courier New"/>
    </w:rPr>
  </w:style>
  <w:style w:type="character" w:customStyle="1" w:styleId="WW8Num12z2">
    <w:name w:val="WW8Num12z2"/>
    <w:rsid w:val="00B30DEC"/>
    <w:rPr>
      <w:rFonts w:ascii="Wingdings" w:hAnsi="Wingdings" w:cs="Wingdings"/>
    </w:rPr>
  </w:style>
  <w:style w:type="character" w:customStyle="1" w:styleId="WW8Num12z3">
    <w:name w:val="WW8Num12z3"/>
    <w:rsid w:val="00B30DEC"/>
    <w:rPr>
      <w:rFonts w:ascii="Symbol" w:hAnsi="Symbol" w:cs="Symbol"/>
    </w:rPr>
  </w:style>
  <w:style w:type="character" w:customStyle="1" w:styleId="WW8Num15z0">
    <w:name w:val="WW8Num15z0"/>
    <w:rsid w:val="00B30DEC"/>
    <w:rPr>
      <w:rFonts w:ascii="Times New Roman" w:eastAsia="Times New Roman" w:hAnsi="Times New Roman" w:cs="Times New Roman"/>
    </w:rPr>
  </w:style>
  <w:style w:type="character" w:customStyle="1" w:styleId="WW8Num15z1">
    <w:name w:val="WW8Num15z1"/>
    <w:rsid w:val="00B30DEC"/>
    <w:rPr>
      <w:rFonts w:ascii="Courier New" w:hAnsi="Courier New" w:cs="Courier New"/>
    </w:rPr>
  </w:style>
  <w:style w:type="character" w:customStyle="1" w:styleId="WW8Num15z2">
    <w:name w:val="WW8Num15z2"/>
    <w:rsid w:val="00B30DEC"/>
    <w:rPr>
      <w:rFonts w:ascii="Wingdings" w:hAnsi="Wingdings" w:cs="Wingdings"/>
    </w:rPr>
  </w:style>
  <w:style w:type="character" w:customStyle="1" w:styleId="WW8Num15z3">
    <w:name w:val="WW8Num15z3"/>
    <w:rsid w:val="00B30DEC"/>
    <w:rPr>
      <w:rFonts w:ascii="Symbol" w:hAnsi="Symbol" w:cs="Symbol"/>
    </w:rPr>
  </w:style>
  <w:style w:type="character" w:customStyle="1" w:styleId="WW8Num17z0">
    <w:name w:val="WW8Num17z0"/>
    <w:rsid w:val="00B30DEC"/>
    <w:rPr>
      <w:rFonts w:ascii="Times New Roman" w:eastAsia="Times New Roman" w:hAnsi="Times New Roman" w:cs="Times New Roman"/>
    </w:rPr>
  </w:style>
  <w:style w:type="character" w:customStyle="1" w:styleId="WW8Num17z1">
    <w:name w:val="WW8Num17z1"/>
    <w:rsid w:val="00B30DEC"/>
    <w:rPr>
      <w:rFonts w:ascii="Courier New" w:hAnsi="Courier New" w:cs="Courier New"/>
    </w:rPr>
  </w:style>
  <w:style w:type="character" w:customStyle="1" w:styleId="WW8Num17z2">
    <w:name w:val="WW8Num17z2"/>
    <w:rsid w:val="00B30DEC"/>
    <w:rPr>
      <w:rFonts w:ascii="Wingdings" w:hAnsi="Wingdings" w:cs="Wingdings"/>
    </w:rPr>
  </w:style>
  <w:style w:type="character" w:customStyle="1" w:styleId="WW8Num17z3">
    <w:name w:val="WW8Num17z3"/>
    <w:rsid w:val="00B30DEC"/>
    <w:rPr>
      <w:rFonts w:ascii="Symbol" w:hAnsi="Symbol" w:cs="Symbol"/>
    </w:rPr>
  </w:style>
  <w:style w:type="character" w:customStyle="1" w:styleId="WW8Num21z0">
    <w:name w:val="WW8Num21z0"/>
    <w:rsid w:val="00B30DEC"/>
    <w:rPr>
      <w:rFonts w:ascii="Symbol" w:eastAsia="Times New Roman" w:hAnsi="Symbol" w:cs="Times New Roman"/>
    </w:rPr>
  </w:style>
  <w:style w:type="character" w:customStyle="1" w:styleId="WW8Num21z1">
    <w:name w:val="WW8Num21z1"/>
    <w:rsid w:val="00B30DEC"/>
    <w:rPr>
      <w:rFonts w:ascii="Courier New" w:hAnsi="Courier New" w:cs="Courier New"/>
    </w:rPr>
  </w:style>
  <w:style w:type="character" w:customStyle="1" w:styleId="WW8Num21z2">
    <w:name w:val="WW8Num21z2"/>
    <w:rsid w:val="00B30DEC"/>
    <w:rPr>
      <w:rFonts w:ascii="Wingdings" w:hAnsi="Wingdings" w:cs="Wingdings"/>
    </w:rPr>
  </w:style>
  <w:style w:type="character" w:customStyle="1" w:styleId="WW8Num21z3">
    <w:name w:val="WW8Num21z3"/>
    <w:rsid w:val="00B30DEC"/>
    <w:rPr>
      <w:rFonts w:ascii="Symbol" w:hAnsi="Symbol" w:cs="Symbol"/>
    </w:rPr>
  </w:style>
  <w:style w:type="character" w:customStyle="1" w:styleId="WW8Num22z0">
    <w:name w:val="WW8Num22z0"/>
    <w:rsid w:val="00B30DEC"/>
    <w:rPr>
      <w:rFonts w:ascii="Times New Roman" w:eastAsia="Times New Roman" w:hAnsi="Times New Roman" w:cs="Times New Roman"/>
    </w:rPr>
  </w:style>
  <w:style w:type="character" w:customStyle="1" w:styleId="WW8Num22z1">
    <w:name w:val="WW8Num22z1"/>
    <w:rsid w:val="00B30DEC"/>
    <w:rPr>
      <w:rFonts w:ascii="Courier New" w:hAnsi="Courier New" w:cs="Courier New"/>
    </w:rPr>
  </w:style>
  <w:style w:type="character" w:customStyle="1" w:styleId="WW8Num22z2">
    <w:name w:val="WW8Num22z2"/>
    <w:rsid w:val="00B30DEC"/>
    <w:rPr>
      <w:rFonts w:ascii="Wingdings" w:hAnsi="Wingdings" w:cs="Wingdings"/>
    </w:rPr>
  </w:style>
  <w:style w:type="character" w:customStyle="1" w:styleId="WW8Num22z3">
    <w:name w:val="WW8Num22z3"/>
    <w:rsid w:val="00B30DEC"/>
    <w:rPr>
      <w:rFonts w:ascii="Symbol" w:hAnsi="Symbol" w:cs="Symbol"/>
    </w:rPr>
  </w:style>
  <w:style w:type="character" w:customStyle="1" w:styleId="WW8Num24z0">
    <w:name w:val="WW8Num24z0"/>
    <w:rsid w:val="00B30DEC"/>
    <w:rPr>
      <w:rFonts w:ascii="Times New Roman" w:eastAsia="Times New Roman" w:hAnsi="Times New Roman" w:cs="Times New Roman"/>
    </w:rPr>
  </w:style>
  <w:style w:type="character" w:customStyle="1" w:styleId="WW8Num24z1">
    <w:name w:val="WW8Num24z1"/>
    <w:rsid w:val="00B30DEC"/>
    <w:rPr>
      <w:rFonts w:ascii="Courier New" w:hAnsi="Courier New" w:cs="Courier New"/>
    </w:rPr>
  </w:style>
  <w:style w:type="character" w:customStyle="1" w:styleId="WW8Num24z2">
    <w:name w:val="WW8Num24z2"/>
    <w:rsid w:val="00B30DEC"/>
    <w:rPr>
      <w:rFonts w:ascii="Wingdings" w:hAnsi="Wingdings" w:cs="Wingdings"/>
    </w:rPr>
  </w:style>
  <w:style w:type="character" w:customStyle="1" w:styleId="WW8Num24z3">
    <w:name w:val="WW8Num24z3"/>
    <w:rsid w:val="00B30DEC"/>
    <w:rPr>
      <w:rFonts w:ascii="Symbol" w:hAnsi="Symbol" w:cs="Symbol"/>
    </w:rPr>
  </w:style>
  <w:style w:type="character" w:customStyle="1" w:styleId="WW8Num26z0">
    <w:name w:val="WW8Num26z0"/>
    <w:rsid w:val="00B30DEC"/>
    <w:rPr>
      <w:rFonts w:ascii="Times New Roman" w:eastAsia="Times New Roman" w:hAnsi="Times New Roman" w:cs="Times New Roman"/>
    </w:rPr>
  </w:style>
  <w:style w:type="character" w:customStyle="1" w:styleId="WW8Num26z1">
    <w:name w:val="WW8Num26z1"/>
    <w:rsid w:val="00B30DEC"/>
    <w:rPr>
      <w:rFonts w:ascii="Courier New" w:hAnsi="Courier New" w:cs="Courier New"/>
    </w:rPr>
  </w:style>
  <w:style w:type="character" w:customStyle="1" w:styleId="WW8Num26z2">
    <w:name w:val="WW8Num26z2"/>
    <w:rsid w:val="00B30DEC"/>
    <w:rPr>
      <w:rFonts w:ascii="Wingdings" w:hAnsi="Wingdings" w:cs="Wingdings"/>
    </w:rPr>
  </w:style>
  <w:style w:type="character" w:customStyle="1" w:styleId="WW8Num26z3">
    <w:name w:val="WW8Num26z3"/>
    <w:rsid w:val="00B30DEC"/>
    <w:rPr>
      <w:rFonts w:ascii="Symbol" w:hAnsi="Symbol" w:cs="Symbol"/>
    </w:rPr>
  </w:style>
  <w:style w:type="character" w:customStyle="1" w:styleId="WW8Num29z0">
    <w:name w:val="WW8Num29z0"/>
    <w:rsid w:val="00B30DEC"/>
    <w:rPr>
      <w:rFonts w:ascii="Times New Roman" w:eastAsia="Times New Roman" w:hAnsi="Times New Roman" w:cs="Times New Roman"/>
    </w:rPr>
  </w:style>
  <w:style w:type="character" w:customStyle="1" w:styleId="WW8Num29z1">
    <w:name w:val="WW8Num29z1"/>
    <w:rsid w:val="00B30DEC"/>
    <w:rPr>
      <w:rFonts w:ascii="Courier New" w:hAnsi="Courier New" w:cs="Courier New"/>
    </w:rPr>
  </w:style>
  <w:style w:type="character" w:customStyle="1" w:styleId="WW8Num29z2">
    <w:name w:val="WW8Num29z2"/>
    <w:rsid w:val="00B30DEC"/>
    <w:rPr>
      <w:rFonts w:ascii="Wingdings" w:hAnsi="Wingdings" w:cs="Wingdings"/>
    </w:rPr>
  </w:style>
  <w:style w:type="character" w:customStyle="1" w:styleId="WW8Num29z3">
    <w:name w:val="WW8Num29z3"/>
    <w:rsid w:val="00B30DEC"/>
    <w:rPr>
      <w:rFonts w:ascii="Symbol" w:hAnsi="Symbol" w:cs="Symbol"/>
    </w:rPr>
  </w:style>
  <w:style w:type="character" w:customStyle="1" w:styleId="WW8Num31z0">
    <w:name w:val="WW8Num31z0"/>
    <w:rsid w:val="00B30DEC"/>
    <w:rPr>
      <w:rFonts w:ascii="Times New Roman" w:eastAsia="Times New Roman" w:hAnsi="Times New Roman" w:cs="Times New Roman"/>
    </w:rPr>
  </w:style>
  <w:style w:type="character" w:customStyle="1" w:styleId="WW8Num31z1">
    <w:name w:val="WW8Num31z1"/>
    <w:rsid w:val="00B30DEC"/>
    <w:rPr>
      <w:rFonts w:ascii="Courier New" w:hAnsi="Courier New" w:cs="Courier New"/>
    </w:rPr>
  </w:style>
  <w:style w:type="character" w:customStyle="1" w:styleId="WW8Num31z2">
    <w:name w:val="WW8Num31z2"/>
    <w:rsid w:val="00B30DEC"/>
    <w:rPr>
      <w:rFonts w:ascii="Wingdings" w:hAnsi="Wingdings" w:cs="Wingdings"/>
    </w:rPr>
  </w:style>
  <w:style w:type="character" w:customStyle="1" w:styleId="WW8Num31z3">
    <w:name w:val="WW8Num31z3"/>
    <w:rsid w:val="00B30DEC"/>
    <w:rPr>
      <w:rFonts w:ascii="Symbol" w:hAnsi="Symbol" w:cs="Symbol"/>
    </w:rPr>
  </w:style>
  <w:style w:type="character" w:customStyle="1" w:styleId="WW8Num32z0">
    <w:name w:val="WW8Num32z0"/>
    <w:rsid w:val="00B30DEC"/>
    <w:rPr>
      <w:rFonts w:ascii="Symbol" w:eastAsia="Times New Roman" w:hAnsi="Symbol" w:cs="Times New Roman"/>
    </w:rPr>
  </w:style>
  <w:style w:type="character" w:customStyle="1" w:styleId="WW8Num32z1">
    <w:name w:val="WW8Num32z1"/>
    <w:rsid w:val="00B30DEC"/>
    <w:rPr>
      <w:rFonts w:ascii="Courier New" w:hAnsi="Courier New" w:cs="Courier New"/>
    </w:rPr>
  </w:style>
  <w:style w:type="character" w:customStyle="1" w:styleId="WW8Num32z2">
    <w:name w:val="WW8Num32z2"/>
    <w:rsid w:val="00B30DEC"/>
    <w:rPr>
      <w:rFonts w:ascii="Wingdings" w:hAnsi="Wingdings" w:cs="Wingdings"/>
    </w:rPr>
  </w:style>
  <w:style w:type="character" w:customStyle="1" w:styleId="WW8Num32z3">
    <w:name w:val="WW8Num32z3"/>
    <w:rsid w:val="00B30DEC"/>
    <w:rPr>
      <w:rFonts w:ascii="Symbol" w:hAnsi="Symbol" w:cs="Symbol"/>
    </w:rPr>
  </w:style>
  <w:style w:type="character" w:customStyle="1" w:styleId="WW8Num35z0">
    <w:name w:val="WW8Num35z0"/>
    <w:rsid w:val="00B30DEC"/>
    <w:rPr>
      <w:rFonts w:ascii="Times New Roman" w:eastAsia="Times New Roman" w:hAnsi="Times New Roman" w:cs="Times New Roman"/>
    </w:rPr>
  </w:style>
  <w:style w:type="character" w:customStyle="1" w:styleId="WW8Num35z1">
    <w:name w:val="WW8Num35z1"/>
    <w:rsid w:val="00B30DEC"/>
    <w:rPr>
      <w:rFonts w:ascii="Courier New" w:hAnsi="Courier New" w:cs="Courier New"/>
    </w:rPr>
  </w:style>
  <w:style w:type="character" w:customStyle="1" w:styleId="WW8Num35z2">
    <w:name w:val="WW8Num35z2"/>
    <w:rsid w:val="00B30DEC"/>
    <w:rPr>
      <w:rFonts w:ascii="Wingdings" w:hAnsi="Wingdings" w:cs="Wingdings"/>
    </w:rPr>
  </w:style>
  <w:style w:type="character" w:customStyle="1" w:styleId="WW8Num35z3">
    <w:name w:val="WW8Num35z3"/>
    <w:rsid w:val="00B30DEC"/>
    <w:rPr>
      <w:rFonts w:ascii="Symbol" w:hAnsi="Symbol" w:cs="Symbol"/>
    </w:rPr>
  </w:style>
  <w:style w:type="character" w:customStyle="1" w:styleId="WW8Num36z0">
    <w:name w:val="WW8Num36z0"/>
    <w:rsid w:val="00B30DEC"/>
    <w:rPr>
      <w:rFonts w:ascii="Times New Roman" w:eastAsia="Times New Roman" w:hAnsi="Times New Roman" w:cs="Times New Roman"/>
    </w:rPr>
  </w:style>
  <w:style w:type="character" w:customStyle="1" w:styleId="WW8Num36z2">
    <w:name w:val="WW8Num36z2"/>
    <w:rsid w:val="00B30DEC"/>
    <w:rPr>
      <w:rFonts w:ascii="Wingdings" w:hAnsi="Wingdings" w:cs="Wingdings"/>
    </w:rPr>
  </w:style>
  <w:style w:type="character" w:customStyle="1" w:styleId="WW8Num36z3">
    <w:name w:val="WW8Num36z3"/>
    <w:rsid w:val="00B30DEC"/>
    <w:rPr>
      <w:rFonts w:ascii="Symbol" w:hAnsi="Symbol" w:cs="Symbol"/>
    </w:rPr>
  </w:style>
  <w:style w:type="character" w:customStyle="1" w:styleId="WW8Num36z4">
    <w:name w:val="WW8Num36z4"/>
    <w:rsid w:val="00B30DEC"/>
    <w:rPr>
      <w:rFonts w:ascii="Courier New" w:hAnsi="Courier New" w:cs="Courier New"/>
    </w:rPr>
  </w:style>
  <w:style w:type="character" w:customStyle="1" w:styleId="WW8Num38z0">
    <w:name w:val="WW8Num38z0"/>
    <w:rsid w:val="00B30DEC"/>
    <w:rPr>
      <w:rFonts w:ascii="Times New Roman" w:eastAsia="Times New Roman" w:hAnsi="Times New Roman" w:cs="Times New Roman"/>
    </w:rPr>
  </w:style>
  <w:style w:type="character" w:customStyle="1" w:styleId="WW8Num38z3">
    <w:name w:val="WW8Num38z3"/>
    <w:rsid w:val="00B30DEC"/>
    <w:rPr>
      <w:rFonts w:ascii="Symbol" w:hAnsi="Symbol" w:cs="Symbol"/>
    </w:rPr>
  </w:style>
  <w:style w:type="character" w:customStyle="1" w:styleId="WW8Num38z4">
    <w:name w:val="WW8Num38z4"/>
    <w:rsid w:val="00B30DEC"/>
    <w:rPr>
      <w:rFonts w:ascii="Courier New" w:hAnsi="Courier New" w:cs="Courier New"/>
    </w:rPr>
  </w:style>
  <w:style w:type="character" w:customStyle="1" w:styleId="WW8Num38z5">
    <w:name w:val="WW8Num38z5"/>
    <w:rsid w:val="00B30DEC"/>
    <w:rPr>
      <w:rFonts w:ascii="Wingdings" w:hAnsi="Wingdings" w:cs="Wingdings"/>
    </w:rPr>
  </w:style>
  <w:style w:type="character" w:customStyle="1" w:styleId="WW8Num41z0">
    <w:name w:val="WW8Num41z0"/>
    <w:rsid w:val="00B30DEC"/>
    <w:rPr>
      <w:rFonts w:ascii="Times New Roman" w:eastAsia="Times New Roman" w:hAnsi="Times New Roman" w:cs="Times New Roman"/>
    </w:rPr>
  </w:style>
  <w:style w:type="character" w:customStyle="1" w:styleId="WW8Num41z1">
    <w:name w:val="WW8Num41z1"/>
    <w:rsid w:val="00B30DEC"/>
    <w:rPr>
      <w:rFonts w:ascii="Courier New" w:hAnsi="Courier New" w:cs="Courier New"/>
    </w:rPr>
  </w:style>
  <w:style w:type="character" w:customStyle="1" w:styleId="WW8Num41z2">
    <w:name w:val="WW8Num41z2"/>
    <w:rsid w:val="00B30DEC"/>
    <w:rPr>
      <w:rFonts w:ascii="Wingdings" w:hAnsi="Wingdings" w:cs="Wingdings"/>
    </w:rPr>
  </w:style>
  <w:style w:type="character" w:customStyle="1" w:styleId="WW8Num41z3">
    <w:name w:val="WW8Num41z3"/>
    <w:rsid w:val="00B30DEC"/>
    <w:rPr>
      <w:rFonts w:ascii="Symbol" w:hAnsi="Symbol" w:cs="Symbol"/>
    </w:rPr>
  </w:style>
  <w:style w:type="character" w:customStyle="1" w:styleId="WW8Num42z0">
    <w:name w:val="WW8Num42z0"/>
    <w:rsid w:val="00B30DEC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B30DEC"/>
    <w:rPr>
      <w:rFonts w:ascii="Courier New" w:hAnsi="Courier New" w:cs="Courier New"/>
    </w:rPr>
  </w:style>
  <w:style w:type="character" w:customStyle="1" w:styleId="WW8Num42z2">
    <w:name w:val="WW8Num42z2"/>
    <w:rsid w:val="00B30DEC"/>
    <w:rPr>
      <w:rFonts w:ascii="Wingdings" w:hAnsi="Wingdings" w:cs="Wingdings"/>
    </w:rPr>
  </w:style>
  <w:style w:type="character" w:customStyle="1" w:styleId="WW8Num42z3">
    <w:name w:val="WW8Num42z3"/>
    <w:rsid w:val="00B30DEC"/>
    <w:rPr>
      <w:rFonts w:ascii="Symbol" w:hAnsi="Symbol" w:cs="Symbol"/>
    </w:rPr>
  </w:style>
  <w:style w:type="character" w:customStyle="1" w:styleId="WW8Num43z0">
    <w:name w:val="WW8Num43z0"/>
    <w:rsid w:val="00B30DEC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B30DEC"/>
    <w:rPr>
      <w:rFonts w:ascii="Courier New" w:hAnsi="Courier New" w:cs="Courier New"/>
    </w:rPr>
  </w:style>
  <w:style w:type="character" w:customStyle="1" w:styleId="WW8Num43z2">
    <w:name w:val="WW8Num43z2"/>
    <w:rsid w:val="00B30DEC"/>
    <w:rPr>
      <w:rFonts w:ascii="Wingdings" w:hAnsi="Wingdings" w:cs="Wingdings"/>
    </w:rPr>
  </w:style>
  <w:style w:type="character" w:customStyle="1" w:styleId="WW8Num43z3">
    <w:name w:val="WW8Num43z3"/>
    <w:rsid w:val="00B30DEC"/>
    <w:rPr>
      <w:rFonts w:ascii="Symbol" w:hAnsi="Symbol" w:cs="Symbol"/>
    </w:rPr>
  </w:style>
  <w:style w:type="character" w:styleId="affff3">
    <w:name w:val="Emphasis"/>
    <w:qFormat/>
    <w:rsid w:val="00B30DEC"/>
    <w:rPr>
      <w:i/>
      <w:iCs/>
    </w:rPr>
  </w:style>
  <w:style w:type="character" w:customStyle="1" w:styleId="affff4">
    <w:name w:val="ГГЦТекст Знак"/>
    <w:rsid w:val="00B30DEC"/>
    <w:rPr>
      <w:sz w:val="24"/>
      <w:szCs w:val="24"/>
      <w:lang w:eastAsia="ar-SA" w:bidi="ar-SA"/>
    </w:rPr>
  </w:style>
  <w:style w:type="paragraph" w:customStyle="1" w:styleId="84">
    <w:name w:val="Название8"/>
    <w:basedOn w:val="a0"/>
    <w:rsid w:val="00B30D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85">
    <w:name w:val="Указатель8"/>
    <w:basedOn w:val="a0"/>
    <w:rsid w:val="00B30DEC"/>
    <w:pPr>
      <w:suppressLineNumbers/>
    </w:pPr>
    <w:rPr>
      <w:rFonts w:ascii="Arial" w:hAnsi="Arial" w:cs="Mangal"/>
    </w:rPr>
  </w:style>
  <w:style w:type="paragraph" w:customStyle="1" w:styleId="75">
    <w:name w:val="Название7"/>
    <w:basedOn w:val="a0"/>
    <w:rsid w:val="00B30D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6">
    <w:name w:val="Указатель7"/>
    <w:basedOn w:val="a0"/>
    <w:rsid w:val="00B30DEC"/>
    <w:pPr>
      <w:suppressLineNumbers/>
    </w:pPr>
    <w:rPr>
      <w:rFonts w:ascii="Arial" w:hAnsi="Arial" w:cs="Mangal"/>
    </w:rPr>
  </w:style>
  <w:style w:type="paragraph" w:customStyle="1" w:styleId="WW-7">
    <w:name w:val="WW-Заголовок 7"/>
    <w:basedOn w:val="a0"/>
    <w:next w:val="a0"/>
    <w:rsid w:val="00B30DEC"/>
    <w:pPr>
      <w:keepNext/>
      <w:tabs>
        <w:tab w:val="left" w:pos="0"/>
      </w:tabs>
      <w:ind w:left="-720"/>
      <w:jc w:val="both"/>
    </w:pPr>
    <w:rPr>
      <w:b/>
      <w:bCs/>
    </w:rPr>
  </w:style>
  <w:style w:type="paragraph" w:customStyle="1" w:styleId="66">
    <w:name w:val="Название6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67">
    <w:name w:val="Указатель6"/>
    <w:basedOn w:val="a0"/>
    <w:rsid w:val="00B30DEC"/>
    <w:pPr>
      <w:suppressLineNumbers/>
    </w:pPr>
    <w:rPr>
      <w:rFonts w:cs="Tahoma"/>
    </w:rPr>
  </w:style>
  <w:style w:type="paragraph" w:customStyle="1" w:styleId="56">
    <w:name w:val="Название5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57">
    <w:name w:val="Указатель5"/>
    <w:basedOn w:val="a0"/>
    <w:rsid w:val="00B30DEC"/>
    <w:pPr>
      <w:suppressLineNumbers/>
    </w:pPr>
    <w:rPr>
      <w:rFonts w:cs="Tahoma"/>
    </w:rPr>
  </w:style>
  <w:style w:type="paragraph" w:customStyle="1" w:styleId="46">
    <w:name w:val="Название4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47">
    <w:name w:val="Указатель4"/>
    <w:basedOn w:val="a0"/>
    <w:rsid w:val="00B30DEC"/>
    <w:pPr>
      <w:suppressLineNumbers/>
    </w:pPr>
    <w:rPr>
      <w:rFonts w:cs="Tahoma"/>
    </w:rPr>
  </w:style>
  <w:style w:type="paragraph" w:customStyle="1" w:styleId="3b">
    <w:name w:val="Название3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3c">
    <w:name w:val="Указатель3"/>
    <w:basedOn w:val="a0"/>
    <w:rsid w:val="00B30DEC"/>
    <w:pPr>
      <w:suppressLineNumbers/>
    </w:pPr>
    <w:rPr>
      <w:rFonts w:cs="Tahoma"/>
    </w:rPr>
  </w:style>
  <w:style w:type="character" w:customStyle="1" w:styleId="1e">
    <w:name w:val="Основной текст с отступом Знак1"/>
    <w:basedOn w:val="a1"/>
    <w:rsid w:val="00B30DEC"/>
    <w:rPr>
      <w:sz w:val="24"/>
      <w:szCs w:val="24"/>
      <w:lang w:eastAsia="ar-SA"/>
    </w:rPr>
  </w:style>
  <w:style w:type="paragraph" w:customStyle="1" w:styleId="1f">
    <w:name w:val="Название объекта1"/>
    <w:basedOn w:val="a0"/>
    <w:next w:val="a0"/>
    <w:rsid w:val="00B30DEC"/>
    <w:pPr>
      <w:jc w:val="center"/>
    </w:pPr>
    <w:rPr>
      <w:b/>
      <w:bCs/>
      <w:u w:val="single"/>
    </w:rPr>
  </w:style>
  <w:style w:type="paragraph" w:customStyle="1" w:styleId="1f0">
    <w:name w:val="Цитата1"/>
    <w:basedOn w:val="a0"/>
    <w:rsid w:val="00B30DEC"/>
    <w:pPr>
      <w:ind w:left="113" w:right="113"/>
    </w:pPr>
  </w:style>
  <w:style w:type="paragraph" w:styleId="affff5">
    <w:name w:val="Subtitle"/>
    <w:basedOn w:val="37"/>
    <w:next w:val="a6"/>
    <w:link w:val="affff6"/>
    <w:qFormat/>
    <w:rsid w:val="00B30DEC"/>
    <w:pPr>
      <w:jc w:val="center"/>
    </w:pPr>
    <w:rPr>
      <w:i/>
      <w:iCs/>
    </w:rPr>
  </w:style>
  <w:style w:type="character" w:customStyle="1" w:styleId="affff6">
    <w:name w:val="Подзаголовок Знак"/>
    <w:basedOn w:val="a1"/>
    <w:link w:val="affff5"/>
    <w:rsid w:val="00B30DEC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affff7">
    <w:name w:val="Чертежный"/>
    <w:rsid w:val="00B30DEC"/>
    <w:pPr>
      <w:suppressAutoHyphens/>
      <w:jc w:val="both"/>
    </w:pPr>
    <w:rPr>
      <w:rFonts w:ascii="ISOCPEUR" w:eastAsia="Arial" w:hAnsi="ISOCPEUR"/>
      <w:i/>
      <w:sz w:val="28"/>
      <w:lang w:val="uk-UA" w:eastAsia="ar-SA"/>
    </w:rPr>
  </w:style>
  <w:style w:type="paragraph" w:customStyle="1" w:styleId="xl22">
    <w:name w:val="xl22"/>
    <w:basedOn w:val="a0"/>
    <w:rsid w:val="00B30DEC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36"/>
      <w:szCs w:val="36"/>
    </w:rPr>
  </w:style>
  <w:style w:type="paragraph" w:customStyle="1" w:styleId="xl23">
    <w:name w:val="xl23"/>
    <w:basedOn w:val="a0"/>
    <w:rsid w:val="00B30DEC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xl24">
    <w:name w:val="xl24"/>
    <w:basedOn w:val="a0"/>
    <w:rsid w:val="00B30DEC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affff8">
    <w:name w:val="ГГЦТекст"/>
    <w:rsid w:val="00B30DEC"/>
    <w:pPr>
      <w:suppressAutoHyphens/>
      <w:spacing w:line="312" w:lineRule="auto"/>
      <w:ind w:left="170" w:right="170"/>
      <w:jc w:val="both"/>
    </w:pPr>
    <w:rPr>
      <w:rFonts w:eastAsia="Arial"/>
      <w:sz w:val="24"/>
      <w:szCs w:val="24"/>
      <w:lang w:eastAsia="ar-SA"/>
    </w:rPr>
  </w:style>
  <w:style w:type="paragraph" w:customStyle="1" w:styleId="77">
    <w:name w:val="Заголовок7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4120">
    <w:name w:val="Знак4 Знак Знак Знак1 Знак Знак Знак Знак Знак2 Знак Знак Знак Знак"/>
    <w:basedOn w:val="a0"/>
    <w:rsid w:val="00B30DEC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86">
    <w:name w:val="Заголовок8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affff9">
    <w:basedOn w:val="a0"/>
    <w:next w:val="af3"/>
    <w:uiPriority w:val="99"/>
    <w:unhideWhenUsed/>
    <w:rsid w:val="00A44A6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0">
    <w:name w:val="msonormal"/>
    <w:basedOn w:val="a0"/>
    <w:rsid w:val="008D49F1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117">
    <w:name w:val="xl117"/>
    <w:basedOn w:val="a0"/>
    <w:rsid w:val="008D49F1"/>
    <w:pPr>
      <w:pBdr>
        <w:left w:val="single" w:sz="8" w:space="0" w:color="auto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18">
    <w:name w:val="xl118"/>
    <w:basedOn w:val="a0"/>
    <w:rsid w:val="008D49F1"/>
    <w:pP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19">
    <w:name w:val="xl119"/>
    <w:basedOn w:val="a0"/>
    <w:rsid w:val="008D49F1"/>
    <w:pPr>
      <w:pBdr>
        <w:right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0">
    <w:name w:val="xl120"/>
    <w:basedOn w:val="a0"/>
    <w:rsid w:val="008D49F1"/>
    <w:pPr>
      <w:pBdr>
        <w:left w:val="single" w:sz="8" w:space="0" w:color="auto"/>
        <w:bottom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1">
    <w:name w:val="xl121"/>
    <w:basedOn w:val="a0"/>
    <w:rsid w:val="008D49F1"/>
    <w:pPr>
      <w:pBdr>
        <w:bottom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2">
    <w:name w:val="xl122"/>
    <w:basedOn w:val="a0"/>
    <w:rsid w:val="008D49F1"/>
    <w:pPr>
      <w:pBdr>
        <w:bottom w:val="single" w:sz="8" w:space="0" w:color="000000"/>
        <w:right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lang w:eastAsia="ru-RU"/>
    </w:rPr>
  </w:style>
  <w:style w:type="paragraph" w:customStyle="1" w:styleId="xl123">
    <w:name w:val="xl123"/>
    <w:basedOn w:val="a0"/>
    <w:rsid w:val="008D49F1"/>
    <w:pPr>
      <w:pBdr>
        <w:top w:val="single" w:sz="8" w:space="0" w:color="auto"/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4">
    <w:name w:val="xl124"/>
    <w:basedOn w:val="a0"/>
    <w:rsid w:val="008D49F1"/>
    <w:pPr>
      <w:pBdr>
        <w:top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5">
    <w:name w:val="xl125"/>
    <w:basedOn w:val="a0"/>
    <w:rsid w:val="008D49F1"/>
    <w:pPr>
      <w:pBdr>
        <w:top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6">
    <w:name w:val="xl126"/>
    <w:basedOn w:val="a0"/>
    <w:rsid w:val="008D49F1"/>
    <w:pPr>
      <w:pBdr>
        <w:top w:val="single" w:sz="8" w:space="0" w:color="auto"/>
        <w:left w:val="single" w:sz="8" w:space="0" w:color="auto"/>
        <w:bottom w:val="single" w:sz="8" w:space="0" w:color="000000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7">
    <w:name w:val="xl127"/>
    <w:basedOn w:val="a0"/>
    <w:rsid w:val="008D49F1"/>
    <w:pPr>
      <w:pBdr>
        <w:top w:val="single" w:sz="8" w:space="0" w:color="auto"/>
        <w:bottom w:val="single" w:sz="8" w:space="0" w:color="000000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8">
    <w:name w:val="xl128"/>
    <w:basedOn w:val="a0"/>
    <w:rsid w:val="008D49F1"/>
    <w:pPr>
      <w:pBdr>
        <w:top w:val="single" w:sz="8" w:space="0" w:color="auto"/>
        <w:bottom w:val="single" w:sz="8" w:space="0" w:color="000000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29">
    <w:name w:val="xl129"/>
    <w:basedOn w:val="a0"/>
    <w:rsid w:val="008D49F1"/>
    <w:pPr>
      <w:pBdr>
        <w:top w:val="single" w:sz="8" w:space="0" w:color="000000"/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30">
    <w:name w:val="xl130"/>
    <w:basedOn w:val="a0"/>
    <w:rsid w:val="008D49F1"/>
    <w:pPr>
      <w:pBdr>
        <w:top w:val="single" w:sz="8" w:space="0" w:color="000000"/>
        <w:bottom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31">
    <w:name w:val="xl131"/>
    <w:basedOn w:val="a0"/>
    <w:rsid w:val="008D49F1"/>
    <w:pPr>
      <w:pBdr>
        <w:top w:val="single" w:sz="8" w:space="0" w:color="000000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32">
    <w:name w:val="xl132"/>
    <w:basedOn w:val="a0"/>
    <w:rsid w:val="00D90CD1"/>
    <w:pPr>
      <w:pBdr>
        <w:bottom w:val="single" w:sz="8" w:space="0" w:color="000000"/>
        <w:right w:val="single" w:sz="8" w:space="0" w:color="000000"/>
      </w:pBdr>
      <w:suppressAutoHyphens w:val="0"/>
      <w:spacing w:before="100" w:beforeAutospacing="1" w:after="100" w:afterAutospacing="1"/>
      <w:textAlignment w:val="center"/>
    </w:pPr>
    <w:rPr>
      <w:sz w:val="20"/>
      <w:szCs w:val="20"/>
      <w:lang w:eastAsia="ru-RU"/>
    </w:rPr>
  </w:style>
  <w:style w:type="table" w:styleId="-1">
    <w:name w:val="Table Web 1"/>
    <w:basedOn w:val="a2"/>
    <w:rsid w:val="00D90CD1"/>
    <w:pPr>
      <w:suppressAutoHyphens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Light">
    <w:name w:val="Grid Table Light"/>
    <w:basedOn w:val="a2"/>
    <w:uiPriority w:val="40"/>
    <w:rsid w:val="00D90CD1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basedOn w:val="a2"/>
    <w:uiPriority w:val="44"/>
    <w:rsid w:val="00D90CD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00">
    <w:name w:val="Сетка таблицы20"/>
    <w:basedOn w:val="a2"/>
    <w:next w:val="af1"/>
    <w:uiPriority w:val="39"/>
    <w:rsid w:val="007509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8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0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1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3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85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2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9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0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30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6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5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38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84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87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7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1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8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4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4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96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5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1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1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5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2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3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39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460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75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250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7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19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14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12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30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06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0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45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9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1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1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5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4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2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7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3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6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43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91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2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6499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056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9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1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9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0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8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1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3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8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5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6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8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1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49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69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88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67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695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7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6F8141-7DC1-4778-8350-8B4823DF9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9</Pages>
  <Words>2149</Words>
  <Characters>12253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ООО Архивариус;Алена В</dc:creator>
  <cp:lastModifiedBy>User</cp:lastModifiedBy>
  <cp:revision>28</cp:revision>
  <cp:lastPrinted>2022-11-01T15:12:00Z</cp:lastPrinted>
  <dcterms:created xsi:type="dcterms:W3CDTF">2021-11-18T13:15:00Z</dcterms:created>
  <dcterms:modified xsi:type="dcterms:W3CDTF">2022-11-22T22:52:00Z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833501094</vt:i4>
  </property>
</Properties>
</file>